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3B3DCC" w14:textId="77777777" w:rsidR="00AE6F04" w:rsidRDefault="00AE6F04" w:rsidP="0060595D">
      <w:pPr>
        <w:tabs>
          <w:tab w:val="left" w:pos="3975"/>
        </w:tabs>
        <w:spacing w:after="0" w:line="240" w:lineRule="auto"/>
        <w:ind w:left="142"/>
        <w:jc w:val="center"/>
        <w:rPr>
          <w:rFonts w:ascii="Times New Roman" w:eastAsia="Times New Roman" w:hAnsi="Times New Roman"/>
          <w:b/>
          <w:noProof/>
          <w:color w:val="000000"/>
          <w:sz w:val="24"/>
          <w:lang w:val="ru-RU" w:eastAsia="ru-RU"/>
        </w:rPr>
      </w:pPr>
    </w:p>
    <w:p w14:paraId="73BEA042" w14:textId="32C15AAB" w:rsidR="00AE6F04" w:rsidRDefault="00AE6F04" w:rsidP="0060595D">
      <w:pPr>
        <w:tabs>
          <w:tab w:val="left" w:pos="3975"/>
        </w:tabs>
        <w:spacing w:after="0" w:line="240" w:lineRule="auto"/>
        <w:ind w:left="142"/>
        <w:jc w:val="center"/>
        <w:rPr>
          <w:rFonts w:ascii="Times New Roman" w:eastAsia="Times New Roman" w:hAnsi="Times New Roman"/>
          <w:b/>
          <w:noProof/>
          <w:color w:val="000000"/>
          <w:sz w:val="24"/>
          <w:lang w:val="ru-RU" w:eastAsia="ru-RU"/>
        </w:rPr>
      </w:pPr>
    </w:p>
    <w:p w14:paraId="73170C6B" w14:textId="3EC01495" w:rsidR="00AE6F04" w:rsidRDefault="00AE6F04" w:rsidP="0060595D">
      <w:pPr>
        <w:tabs>
          <w:tab w:val="left" w:pos="3975"/>
        </w:tabs>
        <w:spacing w:after="0" w:line="240" w:lineRule="auto"/>
        <w:ind w:left="142"/>
        <w:jc w:val="center"/>
        <w:rPr>
          <w:rFonts w:ascii="Times New Roman" w:eastAsia="Times New Roman" w:hAnsi="Times New Roman"/>
          <w:b/>
          <w:noProof/>
          <w:color w:val="000000"/>
          <w:sz w:val="24"/>
          <w:lang w:val="ru-RU" w:eastAsia="ru-RU"/>
        </w:rPr>
      </w:pPr>
      <w:r>
        <w:rPr>
          <w:noProof/>
          <w:lang w:val="ru-RU" w:eastAsia="ru-RU"/>
        </w:rPr>
        <w:drawing>
          <wp:anchor distT="0" distB="0" distL="114300" distR="114300" simplePos="0" relativeHeight="251658240" behindDoc="1" locked="0" layoutInCell="1" allowOverlap="1" wp14:anchorId="41DF59F2" wp14:editId="22A1B169">
            <wp:simplePos x="0" y="0"/>
            <wp:positionH relativeFrom="column">
              <wp:posOffset>234950</wp:posOffset>
            </wp:positionH>
            <wp:positionV relativeFrom="paragraph">
              <wp:posOffset>45085</wp:posOffset>
            </wp:positionV>
            <wp:extent cx="6522720" cy="9107170"/>
            <wp:effectExtent l="0" t="0" r="0" b="0"/>
            <wp:wrapTight wrapText="bothSides">
              <wp:wrapPolygon edited="0">
                <wp:start x="0" y="0"/>
                <wp:lineTo x="0" y="21552"/>
                <wp:lineTo x="21512" y="21552"/>
                <wp:lineTo x="21512" y="0"/>
                <wp:lineTo x="0" y="0"/>
              </wp:wrapPolygon>
            </wp:wrapTight>
            <wp:docPr id="3" name="Рисунок 3" descr="C:\Users\Учитель\AppData\Local\Microsoft\Windows\Temporary Internet Files\Content.Word\photo169890087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Учитель\AppData\Local\Microsoft\Windows\Temporary Internet Files\Content.Word\photo1698900874.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22720" cy="91071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445C3B" w14:textId="77777777" w:rsidR="00AE6F04" w:rsidRDefault="00AE6F04" w:rsidP="0060595D">
      <w:pPr>
        <w:tabs>
          <w:tab w:val="left" w:pos="3975"/>
        </w:tabs>
        <w:spacing w:after="0" w:line="240" w:lineRule="auto"/>
        <w:ind w:left="142"/>
        <w:jc w:val="center"/>
        <w:rPr>
          <w:rFonts w:ascii="Times New Roman" w:eastAsia="Times New Roman" w:hAnsi="Times New Roman"/>
          <w:b/>
          <w:noProof/>
          <w:color w:val="000000"/>
          <w:sz w:val="24"/>
          <w:lang w:val="ru-RU" w:eastAsia="ru-RU"/>
        </w:rPr>
      </w:pPr>
    </w:p>
    <w:p w14:paraId="17932AEA" w14:textId="77777777" w:rsidR="00AE6F04" w:rsidRDefault="00AE6F04" w:rsidP="0060595D">
      <w:pPr>
        <w:tabs>
          <w:tab w:val="left" w:pos="3975"/>
        </w:tabs>
        <w:spacing w:after="0" w:line="240" w:lineRule="auto"/>
        <w:ind w:left="142"/>
        <w:jc w:val="center"/>
        <w:rPr>
          <w:rFonts w:ascii="Times New Roman" w:eastAsia="Times New Roman" w:hAnsi="Times New Roman"/>
          <w:b/>
          <w:noProof/>
          <w:color w:val="000000"/>
          <w:sz w:val="24"/>
          <w:lang w:val="ru-RU" w:eastAsia="ru-RU"/>
        </w:rPr>
      </w:pPr>
    </w:p>
    <w:p w14:paraId="03E20091" w14:textId="77777777" w:rsidR="00AE6F04" w:rsidRDefault="00AE6F04" w:rsidP="0060595D">
      <w:pPr>
        <w:tabs>
          <w:tab w:val="left" w:pos="3975"/>
        </w:tabs>
        <w:spacing w:after="0" w:line="240" w:lineRule="auto"/>
        <w:ind w:left="142"/>
        <w:jc w:val="center"/>
        <w:rPr>
          <w:rFonts w:ascii="Times New Roman" w:eastAsia="Times New Roman" w:hAnsi="Times New Roman"/>
          <w:b/>
          <w:noProof/>
          <w:color w:val="000000"/>
          <w:sz w:val="24"/>
          <w:lang w:val="ru-RU" w:eastAsia="ru-RU"/>
        </w:rPr>
      </w:pPr>
    </w:p>
    <w:p w14:paraId="04AC6E56" w14:textId="199DDD30" w:rsidR="0060595D" w:rsidRPr="00CD4498" w:rsidRDefault="0060595D" w:rsidP="0060595D">
      <w:pPr>
        <w:tabs>
          <w:tab w:val="left" w:pos="3975"/>
        </w:tabs>
        <w:spacing w:after="0" w:line="240" w:lineRule="auto"/>
        <w:ind w:left="142"/>
        <w:jc w:val="center"/>
        <w:rPr>
          <w:lang w:val="ru-RU"/>
        </w:rPr>
      </w:pPr>
      <w:r w:rsidRPr="00CD4498">
        <w:rPr>
          <w:rFonts w:ascii="Times New Roman" w:eastAsia="Times New Roman" w:hAnsi="Times New Roman"/>
          <w:b/>
          <w:color w:val="000000"/>
          <w:sz w:val="24"/>
          <w:lang w:val="ru-RU"/>
        </w:rPr>
        <w:lastRenderedPageBreak/>
        <w:t>ПОЯСНИТЕЛЬНАЯ ЗАПИСКА</w:t>
      </w:r>
    </w:p>
    <w:p w14:paraId="66118021" w14:textId="327CED94" w:rsidR="0060595D" w:rsidRPr="00CD4498" w:rsidRDefault="0060595D" w:rsidP="00873F10">
      <w:pPr>
        <w:autoSpaceDE w:val="0"/>
        <w:autoSpaceDN w:val="0"/>
        <w:spacing w:after="0" w:line="240" w:lineRule="auto"/>
        <w:ind w:left="142"/>
        <w:jc w:val="both"/>
        <w:rPr>
          <w:lang w:val="ru-RU"/>
        </w:rPr>
      </w:pPr>
      <w:r w:rsidRPr="00CD4498">
        <w:rPr>
          <w:rFonts w:ascii="Times New Roman" w:eastAsia="Times New Roman" w:hAnsi="Times New Roman"/>
          <w:color w:val="000000"/>
          <w:sz w:val="24"/>
          <w:lang w:val="ru-RU"/>
        </w:rPr>
        <w:t xml:space="preserve">Рабочая программа по родному языку (русскому) для обучающихся </w:t>
      </w:r>
      <w:r>
        <w:rPr>
          <w:rFonts w:ascii="Times New Roman" w:eastAsia="Times New Roman" w:hAnsi="Times New Roman"/>
          <w:color w:val="000000"/>
          <w:sz w:val="24"/>
          <w:lang w:val="ru-RU"/>
        </w:rPr>
        <w:t>6</w:t>
      </w:r>
      <w:r w:rsidRPr="00CD4498">
        <w:rPr>
          <w:rFonts w:ascii="Times New Roman" w:eastAsia="Times New Roman" w:hAnsi="Times New Roman"/>
          <w:color w:val="000000"/>
          <w:sz w:val="24"/>
          <w:lang w:val="ru-RU"/>
        </w:rPr>
        <w:t xml:space="preserve"> классов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w:t>
      </w:r>
      <w:proofErr w:type="spellStart"/>
      <w:r w:rsidRPr="00CD4498">
        <w:rPr>
          <w:rFonts w:ascii="Times New Roman" w:eastAsia="Times New Roman" w:hAnsi="Times New Roman"/>
          <w:color w:val="000000"/>
          <w:sz w:val="24"/>
          <w:lang w:val="ru-RU"/>
        </w:rPr>
        <w:t>Минпросвещения</w:t>
      </w:r>
      <w:proofErr w:type="spellEnd"/>
      <w:r w:rsidRPr="00CD4498">
        <w:rPr>
          <w:rFonts w:ascii="Times New Roman" w:eastAsia="Times New Roman" w:hAnsi="Times New Roman"/>
          <w:color w:val="000000"/>
          <w:sz w:val="24"/>
          <w:lang w:val="ru-RU"/>
        </w:rPr>
        <w:t xml:space="preserve"> России от 31.05.2021 г. № 287, зарегистрирован Министерством юстиции Российской Федерации 05.07.2021 г., № 64101) (далее —ФГОС ООО),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а также Примерной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w:t>
      </w:r>
    </w:p>
    <w:p w14:paraId="486D563E" w14:textId="77777777" w:rsidR="0060595D" w:rsidRPr="00CD4498" w:rsidRDefault="0060595D" w:rsidP="0060595D">
      <w:pPr>
        <w:autoSpaceDE w:val="0"/>
        <w:autoSpaceDN w:val="0"/>
        <w:spacing w:before="264" w:after="0" w:line="230" w:lineRule="auto"/>
        <w:ind w:left="142"/>
        <w:jc w:val="both"/>
        <w:rPr>
          <w:lang w:val="ru-RU"/>
        </w:rPr>
      </w:pPr>
      <w:r w:rsidRPr="00CD4498">
        <w:rPr>
          <w:rFonts w:ascii="Times New Roman" w:eastAsia="Times New Roman" w:hAnsi="Times New Roman"/>
          <w:b/>
          <w:color w:val="000000"/>
          <w:sz w:val="24"/>
          <w:lang w:val="ru-RU"/>
        </w:rPr>
        <w:t>ОБЩАЯ ХАРАКТЕРИСТИКА УЧЕБНОГО ПРЕДМЕТА «РОДНОЙ ЯЗЫК (РУССКИЙ)»</w:t>
      </w:r>
    </w:p>
    <w:p w14:paraId="259263B7" w14:textId="3E79B53A" w:rsidR="0060595D" w:rsidRPr="00CD4498" w:rsidRDefault="0060595D" w:rsidP="00873F10">
      <w:pPr>
        <w:autoSpaceDE w:val="0"/>
        <w:autoSpaceDN w:val="0"/>
        <w:spacing w:after="0" w:line="240" w:lineRule="auto"/>
        <w:ind w:left="142"/>
        <w:jc w:val="both"/>
        <w:rPr>
          <w:lang w:val="ru-RU"/>
        </w:rPr>
      </w:pPr>
      <w:r w:rsidRPr="00CD4498">
        <w:rPr>
          <w:rFonts w:ascii="Times New Roman" w:eastAsia="Times New Roman" w:hAnsi="Times New Roman"/>
          <w:color w:val="000000"/>
          <w:sz w:val="24"/>
          <w:lang w:val="ru-RU"/>
        </w:rPr>
        <w:t>Содержание программы обеспечивает достижение результатов освоения основной образовательной программы основного общего образования в части требований, заданных Федеральным</w:t>
      </w:r>
      <w:r>
        <w:rPr>
          <w:rFonts w:ascii="Times New Roman" w:eastAsia="Times New Roman" w:hAnsi="Times New Roman"/>
          <w:color w:val="000000"/>
          <w:sz w:val="24"/>
          <w:lang w:val="ru-RU"/>
        </w:rPr>
        <w:t xml:space="preserve"> </w:t>
      </w:r>
      <w:r w:rsidRPr="00CD4498">
        <w:rPr>
          <w:rFonts w:ascii="Times New Roman" w:eastAsia="Times New Roman" w:hAnsi="Times New Roman"/>
          <w:color w:val="000000"/>
          <w:sz w:val="24"/>
          <w:lang w:val="ru-RU"/>
        </w:rPr>
        <w:t>государственным образовательным стандартом основного общего образования к предметной области</w:t>
      </w:r>
      <w:r>
        <w:rPr>
          <w:rFonts w:ascii="Times New Roman" w:eastAsia="Times New Roman" w:hAnsi="Times New Roman"/>
          <w:color w:val="000000"/>
          <w:sz w:val="24"/>
          <w:lang w:val="ru-RU"/>
        </w:rPr>
        <w:t xml:space="preserve"> </w:t>
      </w:r>
      <w:r w:rsidRPr="00CD4498">
        <w:rPr>
          <w:rFonts w:ascii="Times New Roman" w:eastAsia="Times New Roman" w:hAnsi="Times New Roman"/>
          <w:color w:val="000000"/>
          <w:sz w:val="24"/>
          <w:lang w:val="ru-RU"/>
        </w:rPr>
        <w:t>«Родной язык и родная литература». Программа ориентирована на сопровождение и поддержку курса русского языка, входящего в предметную область «Русский язык и литература». Цели курса русского языка в рамках образовательной области «Родной язык и родная литература» имеют специфику, обусловленную дополнительным по своему содержанию характером курса, а также особенностями функционирования русского языка в разных регионах Российской Федерации.</w:t>
      </w:r>
    </w:p>
    <w:p w14:paraId="7C081920" w14:textId="77777777" w:rsidR="0060595D" w:rsidRPr="00CD4498" w:rsidRDefault="0060595D" w:rsidP="00873F10">
      <w:pPr>
        <w:autoSpaceDE w:val="0"/>
        <w:autoSpaceDN w:val="0"/>
        <w:spacing w:after="0" w:line="240" w:lineRule="auto"/>
        <w:ind w:left="142"/>
        <w:jc w:val="both"/>
        <w:rPr>
          <w:lang w:val="ru-RU"/>
        </w:rPr>
      </w:pPr>
      <w:r w:rsidRPr="00CD4498">
        <w:rPr>
          <w:rFonts w:ascii="Times New Roman" w:eastAsia="Times New Roman" w:hAnsi="Times New Roman"/>
          <w:color w:val="000000"/>
          <w:sz w:val="24"/>
          <w:lang w:val="ru-RU"/>
        </w:rPr>
        <w:t>Курс «Родной язык (русский)» направлен на удовлетворение потребности обучающихся в изучении родного языка как инструмента познания национальной культуры и самореализации в ней. Учебный предмет «Родной язык (русский)» не ущемляет права обучающихся, изучающих иные родные языки (не русский). Поэтому учебное время, отведённое на изучение данной дисциплины, не может рассматриваться как время для углублённого изучения основного курса «Русский язык».</w:t>
      </w:r>
    </w:p>
    <w:p w14:paraId="5DB8E2EC" w14:textId="77777777" w:rsidR="0060595D" w:rsidRPr="00CD4498" w:rsidRDefault="0060595D" w:rsidP="00873F10">
      <w:pPr>
        <w:autoSpaceDE w:val="0"/>
        <w:autoSpaceDN w:val="0"/>
        <w:spacing w:after="0" w:line="240" w:lineRule="auto"/>
        <w:ind w:left="142"/>
        <w:jc w:val="both"/>
        <w:rPr>
          <w:lang w:val="ru-RU"/>
        </w:rPr>
      </w:pPr>
      <w:r w:rsidRPr="00CD4498">
        <w:rPr>
          <w:rFonts w:ascii="Times New Roman" w:eastAsia="Times New Roman" w:hAnsi="Times New Roman"/>
          <w:color w:val="000000"/>
          <w:sz w:val="24"/>
          <w:lang w:val="ru-RU"/>
        </w:rPr>
        <w:t xml:space="preserve">В содержании курса «Родной язык (русский)»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 </w:t>
      </w:r>
    </w:p>
    <w:p w14:paraId="18E67325" w14:textId="77777777" w:rsidR="0060595D" w:rsidRPr="00CD4498" w:rsidRDefault="0060595D" w:rsidP="0060595D">
      <w:pPr>
        <w:autoSpaceDE w:val="0"/>
        <w:autoSpaceDN w:val="0"/>
        <w:spacing w:before="264" w:after="0" w:line="230" w:lineRule="auto"/>
        <w:ind w:left="142"/>
        <w:jc w:val="both"/>
        <w:rPr>
          <w:lang w:val="ru-RU"/>
        </w:rPr>
      </w:pPr>
      <w:r w:rsidRPr="00CD4498">
        <w:rPr>
          <w:rFonts w:ascii="Times New Roman" w:eastAsia="Times New Roman" w:hAnsi="Times New Roman"/>
          <w:b/>
          <w:color w:val="000000"/>
          <w:sz w:val="24"/>
          <w:lang w:val="ru-RU"/>
        </w:rPr>
        <w:t>ЦЕЛИ ИЗУЧЕНИЯ УЧЕБНОГО ПРЕДМЕТА «РОДНОЙ ЯЗЫК (РУССКИЙ)»</w:t>
      </w:r>
    </w:p>
    <w:p w14:paraId="5BDC0C23" w14:textId="77777777" w:rsidR="0060595D" w:rsidRPr="00CD4498" w:rsidRDefault="0060595D" w:rsidP="00873F10">
      <w:pPr>
        <w:tabs>
          <w:tab w:val="left" w:pos="180"/>
        </w:tabs>
        <w:autoSpaceDE w:val="0"/>
        <w:autoSpaceDN w:val="0"/>
        <w:spacing w:after="0" w:line="240" w:lineRule="auto"/>
        <w:ind w:left="142"/>
        <w:jc w:val="both"/>
        <w:rPr>
          <w:lang w:val="ru-RU"/>
        </w:rPr>
      </w:pPr>
      <w:r w:rsidRPr="00CD4498">
        <w:rPr>
          <w:lang w:val="ru-RU"/>
        </w:rPr>
        <w:tab/>
      </w:r>
      <w:r w:rsidRPr="00CD4498">
        <w:rPr>
          <w:rFonts w:ascii="Times New Roman" w:eastAsia="Times New Roman" w:hAnsi="Times New Roman"/>
          <w:color w:val="000000"/>
          <w:sz w:val="24"/>
          <w:lang w:val="ru-RU"/>
        </w:rPr>
        <w:t>Целями изучения родного языка (русского) по программам основного общего образования являются:</w:t>
      </w:r>
    </w:p>
    <w:p w14:paraId="23CA6F50" w14:textId="77777777" w:rsidR="0060595D" w:rsidRPr="00CD4498" w:rsidRDefault="0060595D" w:rsidP="00873F10">
      <w:pPr>
        <w:autoSpaceDE w:val="0"/>
        <w:autoSpaceDN w:val="0"/>
        <w:spacing w:after="0" w:line="240" w:lineRule="auto"/>
        <w:ind w:left="142"/>
        <w:jc w:val="both"/>
        <w:rPr>
          <w:lang w:val="ru-RU"/>
        </w:rPr>
      </w:pPr>
      <w:r w:rsidRPr="00CD4498">
        <w:rPr>
          <w:rFonts w:ascii="Times New Roman" w:eastAsia="Times New Roman" w:hAnsi="Times New Roman"/>
          <w:color w:val="000000"/>
          <w:sz w:val="24"/>
          <w:lang w:val="ru-RU"/>
        </w:rPr>
        <w:t>—  воспитание гражданина и патриота; формирование российской гражданской идентичности в поликультурном и многоконфессиональном обществе; развитие представлений о родном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 популяризации родного языка; воспитание уважительного отношения к культурам и языкам народов России; овладение культурой межнационального общения;</w:t>
      </w:r>
    </w:p>
    <w:p w14:paraId="281D0650" w14:textId="77777777" w:rsidR="0060595D" w:rsidRPr="00CD4498" w:rsidRDefault="0060595D" w:rsidP="00873F10">
      <w:pPr>
        <w:autoSpaceDE w:val="0"/>
        <w:autoSpaceDN w:val="0"/>
        <w:spacing w:after="0" w:line="240" w:lineRule="auto"/>
        <w:ind w:left="142"/>
        <w:jc w:val="both"/>
        <w:rPr>
          <w:rFonts w:ascii="Times New Roman" w:eastAsia="Times New Roman" w:hAnsi="Times New Roman"/>
          <w:color w:val="000000"/>
          <w:sz w:val="24"/>
          <w:lang w:val="ru-RU"/>
        </w:rPr>
      </w:pPr>
      <w:r w:rsidRPr="00CD4498">
        <w:rPr>
          <w:rFonts w:ascii="Times New Roman" w:eastAsia="Times New Roman" w:hAnsi="Times New Roman"/>
          <w:color w:val="000000"/>
          <w:sz w:val="24"/>
          <w:lang w:val="ru-RU"/>
        </w:rPr>
        <w:t>—  расширение</w:t>
      </w:r>
      <w:r>
        <w:rPr>
          <w:rFonts w:ascii="Times New Roman" w:eastAsia="Times New Roman" w:hAnsi="Times New Roman"/>
          <w:color w:val="000000"/>
          <w:sz w:val="24"/>
          <w:lang w:val="ru-RU"/>
        </w:rPr>
        <w:t xml:space="preserve"> </w:t>
      </w:r>
      <w:r w:rsidRPr="00CD4498">
        <w:rPr>
          <w:rFonts w:ascii="Times New Roman" w:eastAsia="Times New Roman" w:hAnsi="Times New Roman"/>
          <w:color w:val="000000"/>
          <w:sz w:val="24"/>
          <w:lang w:val="ru-RU"/>
        </w:rPr>
        <w:t>знаний  о  национальной  специфике  русского языка и языковых единицах,</w:t>
      </w:r>
    </w:p>
    <w:p w14:paraId="7C87F204" w14:textId="77777777" w:rsidR="0060595D" w:rsidRPr="00CD4498" w:rsidRDefault="0060595D" w:rsidP="00873F10">
      <w:pPr>
        <w:autoSpaceDE w:val="0"/>
        <w:autoSpaceDN w:val="0"/>
        <w:spacing w:after="0" w:line="240" w:lineRule="auto"/>
        <w:ind w:left="142"/>
        <w:jc w:val="both"/>
        <w:rPr>
          <w:lang w:val="ru-RU"/>
        </w:rPr>
      </w:pPr>
      <w:r w:rsidRPr="00CD4498">
        <w:rPr>
          <w:rFonts w:ascii="Times New Roman" w:eastAsia="Times New Roman" w:hAnsi="Times New Roman"/>
          <w:color w:val="000000"/>
          <w:sz w:val="24"/>
          <w:lang w:val="ru-RU"/>
        </w:rPr>
        <w:t>прежде всего о лексике и фразеологии с национально-культурным компонентом значения; о таких явлениях и категориях современного русского литературного языка, которые обеспечивают его нормативное, уместное, этичное использование в различных сферах и ситуациях общения; об основных нормах русского литературного языка; о национальных особенностях русского речевого этикета;</w:t>
      </w:r>
    </w:p>
    <w:p w14:paraId="065C842F" w14:textId="77777777" w:rsidR="0060595D" w:rsidRPr="00CD4498" w:rsidRDefault="0060595D" w:rsidP="00873F10">
      <w:pPr>
        <w:autoSpaceDE w:val="0"/>
        <w:autoSpaceDN w:val="0"/>
        <w:spacing w:after="0" w:line="240" w:lineRule="auto"/>
        <w:ind w:left="142"/>
        <w:jc w:val="both"/>
        <w:rPr>
          <w:lang w:val="ru-RU"/>
        </w:rPr>
      </w:pPr>
      <w:r w:rsidRPr="00CD4498">
        <w:rPr>
          <w:rFonts w:ascii="Times New Roman" w:eastAsia="Times New Roman" w:hAnsi="Times New Roman"/>
          <w:color w:val="000000"/>
          <w:sz w:val="24"/>
          <w:lang w:val="ru-RU"/>
        </w:rPr>
        <w:t>—  совершенствование коммуникативных умений и культуры речи,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14:paraId="2647B4F3" w14:textId="77777777" w:rsidR="0060595D" w:rsidRPr="00CD4498" w:rsidRDefault="0060595D" w:rsidP="00873F10">
      <w:pPr>
        <w:autoSpaceDE w:val="0"/>
        <w:autoSpaceDN w:val="0"/>
        <w:spacing w:after="0" w:line="240" w:lineRule="auto"/>
        <w:ind w:left="142"/>
        <w:jc w:val="both"/>
        <w:rPr>
          <w:lang w:val="ru-RU"/>
        </w:rPr>
      </w:pPr>
      <w:r w:rsidRPr="00CD4498">
        <w:rPr>
          <w:rFonts w:ascii="Times New Roman" w:eastAsia="Times New Roman" w:hAnsi="Times New Roman"/>
          <w:color w:val="000000"/>
          <w:sz w:val="24"/>
          <w:lang w:val="ru-RU"/>
        </w:rPr>
        <w:lastRenderedPageBreak/>
        <w:t>—  совершенствование познавательных и интеллектуальных умений опознавать, анализировать, сравнивать, классифицировать языковые факты, оценивать их с точки зрения нормативности, соответствия ситуации и сфере общения;</w:t>
      </w:r>
    </w:p>
    <w:p w14:paraId="27F598C2" w14:textId="77777777" w:rsidR="0060595D" w:rsidRPr="00CD4498" w:rsidRDefault="0060595D" w:rsidP="00873F10">
      <w:pPr>
        <w:autoSpaceDE w:val="0"/>
        <w:autoSpaceDN w:val="0"/>
        <w:spacing w:after="0" w:line="240" w:lineRule="auto"/>
        <w:ind w:left="142"/>
        <w:jc w:val="both"/>
        <w:rPr>
          <w:lang w:val="ru-RU"/>
        </w:rPr>
      </w:pPr>
      <w:r w:rsidRPr="00CD4498">
        <w:rPr>
          <w:rFonts w:ascii="Times New Roman" w:eastAsia="Times New Roman" w:hAnsi="Times New Roman"/>
          <w:color w:val="000000"/>
          <w:sz w:val="24"/>
          <w:lang w:val="ru-RU"/>
        </w:rPr>
        <w:t xml:space="preserve">—  совершенствование текстовой деятельности; развитие умений функциональной грамотности осуществлять информационный поиск, извлекать и преобразовывать необходимую информацию; понимать и использовать тексты разных форматов (сплошной, </w:t>
      </w:r>
      <w:proofErr w:type="spellStart"/>
      <w:r w:rsidRPr="00CD4498">
        <w:rPr>
          <w:rFonts w:ascii="Times New Roman" w:eastAsia="Times New Roman" w:hAnsi="Times New Roman"/>
          <w:color w:val="000000"/>
          <w:sz w:val="24"/>
          <w:lang w:val="ru-RU"/>
        </w:rPr>
        <w:t>несплошной</w:t>
      </w:r>
      <w:proofErr w:type="spellEnd"/>
      <w:r w:rsidRPr="00CD4498">
        <w:rPr>
          <w:rFonts w:ascii="Times New Roman" w:eastAsia="Times New Roman" w:hAnsi="Times New Roman"/>
          <w:color w:val="000000"/>
          <w:sz w:val="24"/>
          <w:lang w:val="ru-RU"/>
        </w:rPr>
        <w:t xml:space="preserve"> текст, </w:t>
      </w:r>
      <w:proofErr w:type="spellStart"/>
      <w:r w:rsidRPr="00CD4498">
        <w:rPr>
          <w:rFonts w:ascii="Times New Roman" w:eastAsia="Times New Roman" w:hAnsi="Times New Roman"/>
          <w:color w:val="000000"/>
          <w:sz w:val="24"/>
          <w:lang w:val="ru-RU"/>
        </w:rPr>
        <w:t>инфографика</w:t>
      </w:r>
      <w:proofErr w:type="spellEnd"/>
      <w:r w:rsidRPr="00CD4498">
        <w:rPr>
          <w:rFonts w:ascii="Times New Roman" w:eastAsia="Times New Roman" w:hAnsi="Times New Roman"/>
          <w:color w:val="000000"/>
          <w:sz w:val="24"/>
          <w:lang w:val="ru-RU"/>
        </w:rPr>
        <w:t xml:space="preserve"> и др.);</w:t>
      </w:r>
    </w:p>
    <w:p w14:paraId="13F21316" w14:textId="77777777" w:rsidR="0060595D" w:rsidRPr="00CD4498" w:rsidRDefault="0060595D" w:rsidP="00873F10">
      <w:pPr>
        <w:autoSpaceDE w:val="0"/>
        <w:autoSpaceDN w:val="0"/>
        <w:spacing w:after="0" w:line="240" w:lineRule="auto"/>
        <w:ind w:left="142"/>
        <w:jc w:val="both"/>
        <w:rPr>
          <w:lang w:val="ru-RU"/>
        </w:rPr>
      </w:pPr>
      <w:r w:rsidRPr="00CD4498">
        <w:rPr>
          <w:rFonts w:ascii="Times New Roman" w:eastAsia="Times New Roman" w:hAnsi="Times New Roman"/>
          <w:color w:val="000000"/>
          <w:sz w:val="24"/>
          <w:lang w:val="ru-RU"/>
        </w:rPr>
        <w:t>—  развитие проектного и исследовательского мышления, приобретение практического опыта исследовательской  работы по родному языку (русскому), воспитание самостоятельности в приобретении знаний.</w:t>
      </w:r>
    </w:p>
    <w:p w14:paraId="48D2E6D8" w14:textId="77777777" w:rsidR="0060595D" w:rsidRPr="00CD4498" w:rsidRDefault="0060595D" w:rsidP="0060595D">
      <w:pPr>
        <w:autoSpaceDE w:val="0"/>
        <w:autoSpaceDN w:val="0"/>
        <w:spacing w:before="322" w:after="0" w:line="262" w:lineRule="auto"/>
        <w:ind w:left="142"/>
        <w:jc w:val="both"/>
        <w:rPr>
          <w:lang w:val="ru-RU"/>
        </w:rPr>
      </w:pPr>
      <w:r w:rsidRPr="00CD4498">
        <w:rPr>
          <w:rFonts w:ascii="Times New Roman" w:eastAsia="Times New Roman" w:hAnsi="Times New Roman"/>
          <w:b/>
          <w:color w:val="000000"/>
          <w:sz w:val="24"/>
          <w:lang w:val="ru-RU"/>
        </w:rPr>
        <w:t>ОСНОВНЫЕ СОДЕРЖАТЕЛЬНЫЕ ЛИНИИ ПРОГРАММЫ УЧЕБНОГО  ПРЕДМЕТА</w:t>
      </w:r>
      <w:proofErr w:type="gramStart"/>
      <w:r w:rsidRPr="00CD4498">
        <w:rPr>
          <w:rFonts w:ascii="Times New Roman" w:eastAsia="Times New Roman" w:hAnsi="Times New Roman"/>
          <w:b/>
          <w:color w:val="000000"/>
          <w:sz w:val="24"/>
          <w:lang w:val="ru-RU"/>
        </w:rPr>
        <w:t>«Р</w:t>
      </w:r>
      <w:proofErr w:type="gramEnd"/>
      <w:r w:rsidRPr="00CD4498">
        <w:rPr>
          <w:rFonts w:ascii="Times New Roman" w:eastAsia="Times New Roman" w:hAnsi="Times New Roman"/>
          <w:b/>
          <w:color w:val="000000"/>
          <w:sz w:val="24"/>
          <w:lang w:val="ru-RU"/>
        </w:rPr>
        <w:t>УССКИЙ РОДНОЙ ЯЗЫК»</w:t>
      </w:r>
    </w:p>
    <w:p w14:paraId="5DEEBA9E" w14:textId="5E2A459D" w:rsidR="0060595D" w:rsidRPr="00CD4498" w:rsidRDefault="0060595D" w:rsidP="00873F10">
      <w:pPr>
        <w:autoSpaceDE w:val="0"/>
        <w:autoSpaceDN w:val="0"/>
        <w:spacing w:after="0" w:line="240" w:lineRule="auto"/>
        <w:ind w:left="142"/>
        <w:jc w:val="both"/>
        <w:rPr>
          <w:lang w:val="ru-RU"/>
        </w:rPr>
      </w:pPr>
      <w:r w:rsidRPr="00CD4498">
        <w:rPr>
          <w:rFonts w:ascii="Times New Roman" w:eastAsia="Times New Roman" w:hAnsi="Times New Roman"/>
          <w:color w:val="000000"/>
          <w:sz w:val="24"/>
          <w:lang w:val="ru-RU"/>
        </w:rPr>
        <w:t>Как курс, имеющий частный характер, школьный курс родного русского языка опирается на содержание основного курса,</w:t>
      </w:r>
      <w:r>
        <w:rPr>
          <w:rFonts w:ascii="Times New Roman" w:eastAsia="Times New Roman" w:hAnsi="Times New Roman"/>
          <w:color w:val="000000"/>
          <w:sz w:val="24"/>
          <w:lang w:val="ru-RU"/>
        </w:rPr>
        <w:t xml:space="preserve"> </w:t>
      </w:r>
      <w:r w:rsidRPr="00CD4498">
        <w:rPr>
          <w:rFonts w:ascii="Times New Roman" w:eastAsia="Times New Roman" w:hAnsi="Times New Roman"/>
          <w:color w:val="000000"/>
          <w:sz w:val="24"/>
          <w:lang w:val="ru-RU"/>
        </w:rPr>
        <w:t>представленного в образовательной области «Русский язык и литература», сопровождает и поддерживает его.</w:t>
      </w:r>
    </w:p>
    <w:p w14:paraId="2A7A2A8C" w14:textId="77777777" w:rsidR="0060595D" w:rsidRPr="00CD4498" w:rsidRDefault="0060595D" w:rsidP="00873F10">
      <w:pPr>
        <w:autoSpaceDE w:val="0"/>
        <w:autoSpaceDN w:val="0"/>
        <w:spacing w:after="0" w:line="240" w:lineRule="auto"/>
        <w:ind w:left="142"/>
        <w:jc w:val="both"/>
        <w:rPr>
          <w:lang w:val="ru-RU"/>
        </w:rPr>
      </w:pPr>
      <w:r w:rsidRPr="00CD4498">
        <w:rPr>
          <w:rFonts w:ascii="Times New Roman" w:eastAsia="Times New Roman" w:hAnsi="Times New Roman"/>
          <w:color w:val="000000"/>
          <w:sz w:val="24"/>
          <w:lang w:val="ru-RU"/>
        </w:rPr>
        <w:t>Основные содержательные линии настоящей программы (блоки программы) соотносятся с основными содержательными линиями основного курса русского языка на уровне основного общего образования, но не дублируют их в полном объёме и имеют преимущественно практико-ориентированный характер.</w:t>
      </w:r>
    </w:p>
    <w:p w14:paraId="2BBF0CF6" w14:textId="77777777" w:rsidR="0060595D" w:rsidRPr="00CD4498" w:rsidRDefault="0060595D" w:rsidP="00873F10">
      <w:pPr>
        <w:autoSpaceDE w:val="0"/>
        <w:autoSpaceDN w:val="0"/>
        <w:spacing w:after="0" w:line="240" w:lineRule="auto"/>
        <w:ind w:left="142"/>
        <w:jc w:val="both"/>
        <w:rPr>
          <w:lang w:val="ru-RU"/>
        </w:rPr>
      </w:pPr>
      <w:r w:rsidRPr="00CD4498">
        <w:rPr>
          <w:rFonts w:ascii="Times New Roman" w:eastAsia="Times New Roman" w:hAnsi="Times New Roman"/>
          <w:color w:val="000000"/>
          <w:sz w:val="24"/>
          <w:lang w:val="ru-RU"/>
        </w:rPr>
        <w:t>В соответствии с этим в программе выделяются следующие блоки.</w:t>
      </w:r>
    </w:p>
    <w:p w14:paraId="5B60F383" w14:textId="77777777" w:rsidR="0060595D" w:rsidRPr="00CD4498" w:rsidRDefault="0060595D" w:rsidP="00873F10">
      <w:pPr>
        <w:autoSpaceDE w:val="0"/>
        <w:autoSpaceDN w:val="0"/>
        <w:spacing w:after="0" w:line="240" w:lineRule="auto"/>
        <w:ind w:left="142"/>
        <w:jc w:val="both"/>
        <w:rPr>
          <w:lang w:val="ru-RU"/>
        </w:rPr>
      </w:pPr>
      <w:r w:rsidRPr="00CD4498">
        <w:rPr>
          <w:rFonts w:ascii="Times New Roman" w:eastAsia="Times New Roman" w:hAnsi="Times New Roman"/>
          <w:color w:val="000000"/>
          <w:sz w:val="24"/>
          <w:lang w:val="ru-RU"/>
        </w:rPr>
        <w:t>В первом блоке — «Язык и культура» — представлено содержание, изучение которого позволит раскрыть взаимосвязь языка и истории, языка и материальной и духовной культуры русского народа, национально-культурную специфику русского языка, обеспечит овладение нормами русского речевого этикета в различных сферах общения, выявление общего и специфического в языках и культурах русского и других народов России и мира, овладение культурой межнационального общения.</w:t>
      </w:r>
    </w:p>
    <w:p w14:paraId="316AC0A2" w14:textId="77777777" w:rsidR="0060595D" w:rsidRDefault="0060595D" w:rsidP="00873F10">
      <w:pPr>
        <w:tabs>
          <w:tab w:val="left" w:pos="180"/>
        </w:tabs>
        <w:autoSpaceDE w:val="0"/>
        <w:autoSpaceDN w:val="0"/>
        <w:spacing w:after="0" w:line="240" w:lineRule="auto"/>
        <w:ind w:left="142"/>
        <w:jc w:val="both"/>
        <w:rPr>
          <w:lang w:val="ru-RU"/>
        </w:rPr>
      </w:pPr>
      <w:r w:rsidRPr="00CD4498">
        <w:rPr>
          <w:lang w:val="ru-RU"/>
        </w:rPr>
        <w:tab/>
      </w:r>
      <w:r w:rsidRPr="00CD4498">
        <w:rPr>
          <w:rFonts w:ascii="Times New Roman" w:eastAsia="Times New Roman" w:hAnsi="Times New Roman"/>
          <w:color w:val="000000"/>
          <w:sz w:val="24"/>
          <w:lang w:val="ru-RU"/>
        </w:rPr>
        <w:t>Второй блок — «Культура речи» — ориентирован на формирование у учащихся ответственного и осознанного отношения к использованию русского языка во всех сферах жизни, повышение речевой культуры подрастающего поколения, практическое овладение культурой речи: навыками</w:t>
      </w:r>
      <w:r>
        <w:rPr>
          <w:rFonts w:ascii="Times New Roman" w:eastAsia="Times New Roman" w:hAnsi="Times New Roman"/>
          <w:color w:val="000000"/>
          <w:sz w:val="24"/>
          <w:lang w:val="ru-RU"/>
        </w:rPr>
        <w:t xml:space="preserve"> </w:t>
      </w:r>
      <w:r w:rsidRPr="00CD4498">
        <w:rPr>
          <w:rFonts w:ascii="Times New Roman" w:eastAsia="Times New Roman" w:hAnsi="Times New Roman"/>
          <w:color w:val="000000"/>
          <w:sz w:val="24"/>
          <w:lang w:val="ru-RU"/>
        </w:rPr>
        <w:t>сознательного использования норм русского литературного языка в устной и письменной форме с учётом требований уместности, точности, логичности, чистоты, богатства и выразительности; понимание вариантов норм; развитие потребности обращаться к нормативным словарям</w:t>
      </w:r>
      <w:r>
        <w:rPr>
          <w:rFonts w:ascii="Times New Roman" w:eastAsia="Times New Roman" w:hAnsi="Times New Roman"/>
          <w:color w:val="000000"/>
          <w:sz w:val="24"/>
          <w:lang w:val="ru-RU"/>
        </w:rPr>
        <w:t xml:space="preserve"> </w:t>
      </w:r>
      <w:r w:rsidRPr="00CD4498">
        <w:rPr>
          <w:rFonts w:ascii="Times New Roman" w:eastAsia="Times New Roman" w:hAnsi="Times New Roman"/>
          <w:color w:val="000000"/>
          <w:sz w:val="24"/>
          <w:lang w:val="ru-RU"/>
        </w:rPr>
        <w:t xml:space="preserve">современного русского литературного языка и совершенствование умений пользоваться ими. </w:t>
      </w:r>
    </w:p>
    <w:p w14:paraId="676CCABC" w14:textId="77777777" w:rsidR="0060595D" w:rsidRPr="00CD4498" w:rsidRDefault="0060595D" w:rsidP="00873F10">
      <w:pPr>
        <w:tabs>
          <w:tab w:val="left" w:pos="180"/>
        </w:tabs>
        <w:autoSpaceDE w:val="0"/>
        <w:autoSpaceDN w:val="0"/>
        <w:spacing w:after="0" w:line="240" w:lineRule="auto"/>
        <w:ind w:left="142"/>
        <w:jc w:val="both"/>
        <w:rPr>
          <w:lang w:val="ru-RU"/>
        </w:rPr>
      </w:pPr>
      <w:r>
        <w:rPr>
          <w:lang w:val="ru-RU"/>
        </w:rPr>
        <w:tab/>
      </w:r>
      <w:r w:rsidRPr="00CD4498">
        <w:rPr>
          <w:rFonts w:ascii="Times New Roman" w:eastAsia="Times New Roman" w:hAnsi="Times New Roman"/>
          <w:color w:val="000000"/>
          <w:sz w:val="24"/>
          <w:lang w:val="ru-RU"/>
        </w:rPr>
        <w:t>В третьем блоке — «Речь. Речевая деятельность. Текст» — представлено содержание, направленное</w:t>
      </w:r>
      <w:r>
        <w:rPr>
          <w:rFonts w:ascii="Times New Roman" w:eastAsia="Times New Roman" w:hAnsi="Times New Roman"/>
          <w:color w:val="000000"/>
          <w:sz w:val="24"/>
          <w:lang w:val="ru-RU"/>
        </w:rPr>
        <w:t xml:space="preserve"> </w:t>
      </w:r>
      <w:r w:rsidRPr="00CD4498">
        <w:rPr>
          <w:rFonts w:ascii="Times New Roman" w:eastAsia="Times New Roman" w:hAnsi="Times New Roman"/>
          <w:color w:val="000000"/>
          <w:sz w:val="24"/>
          <w:lang w:val="ru-RU"/>
        </w:rPr>
        <w:t>на совершенствование видов речевой деятельности в их взаимосвязи и культуры устной и</w:t>
      </w:r>
      <w:r>
        <w:rPr>
          <w:rFonts w:ascii="Times New Roman" w:eastAsia="Times New Roman" w:hAnsi="Times New Roman"/>
          <w:color w:val="000000"/>
          <w:sz w:val="24"/>
          <w:lang w:val="ru-RU"/>
        </w:rPr>
        <w:t xml:space="preserve"> </w:t>
      </w:r>
      <w:r w:rsidRPr="00CD4498">
        <w:rPr>
          <w:rFonts w:ascii="Times New Roman" w:eastAsia="Times New Roman" w:hAnsi="Times New Roman"/>
          <w:color w:val="000000"/>
          <w:sz w:val="24"/>
          <w:lang w:val="ru-RU"/>
        </w:rPr>
        <w:t>письменной речи, развитие базовых умений и навыков использования языка в жизненно важных для школьников ситуациях общения: умений определять цели коммуникации, оценивать речевую ситуацию, учитывать коммуникативные намерения партнёра, выбирать адекватные стратегии коммуникации; понимать, анализировать и создавать тексты разных функционально-смысловых типов, жанров, стилистической принадлежности.</w:t>
      </w:r>
    </w:p>
    <w:p w14:paraId="53AA7DDD" w14:textId="77777777" w:rsidR="0060595D" w:rsidRPr="00CD4498" w:rsidRDefault="0060595D" w:rsidP="00873F10">
      <w:pPr>
        <w:autoSpaceDE w:val="0"/>
        <w:autoSpaceDN w:val="0"/>
        <w:spacing w:after="0" w:line="240" w:lineRule="auto"/>
        <w:ind w:left="142"/>
        <w:jc w:val="both"/>
        <w:rPr>
          <w:lang w:val="ru-RU"/>
        </w:rPr>
      </w:pPr>
      <w:r w:rsidRPr="00CD4498">
        <w:rPr>
          <w:rFonts w:ascii="Times New Roman" w:eastAsia="Times New Roman" w:hAnsi="Times New Roman"/>
          <w:b/>
          <w:color w:val="000000"/>
          <w:sz w:val="24"/>
          <w:lang w:val="ru-RU"/>
        </w:rPr>
        <w:t>МЕСТО УЧЕБНОГО ПРЕДМЕТА «РОДНОЙ ЯЗЫК (РУССКИЙ)» В УЧЕБНОМ ПЛАНЕ</w:t>
      </w:r>
    </w:p>
    <w:p w14:paraId="4EAB72E2" w14:textId="77777777" w:rsidR="0060595D" w:rsidRPr="00CD4498" w:rsidRDefault="0060595D" w:rsidP="00873F10">
      <w:pPr>
        <w:autoSpaceDE w:val="0"/>
        <w:autoSpaceDN w:val="0"/>
        <w:spacing w:after="0" w:line="240" w:lineRule="auto"/>
        <w:ind w:left="142"/>
        <w:jc w:val="both"/>
        <w:rPr>
          <w:lang w:val="ru-RU"/>
        </w:rPr>
      </w:pPr>
      <w:r w:rsidRPr="00CD4498">
        <w:rPr>
          <w:rFonts w:ascii="Times New Roman" w:eastAsia="Times New Roman" w:hAnsi="Times New Roman"/>
          <w:color w:val="000000"/>
          <w:sz w:val="24"/>
          <w:lang w:val="ru-RU"/>
        </w:rPr>
        <w:t>В соответствии с Федеральным государственным образовательным стандартом основного общего образования учебный предмет «Родной язык (русский)» входит в предметную область «Родной язык и родная литература» и является обязательным для изучения.</w:t>
      </w:r>
    </w:p>
    <w:p w14:paraId="22631BA6" w14:textId="69774AEC" w:rsidR="0060595D" w:rsidRDefault="0060595D" w:rsidP="00873F10">
      <w:pPr>
        <w:autoSpaceDE w:val="0"/>
        <w:autoSpaceDN w:val="0"/>
        <w:spacing w:after="0" w:line="240" w:lineRule="auto"/>
        <w:ind w:left="142"/>
        <w:jc w:val="both"/>
        <w:rPr>
          <w:rFonts w:ascii="Times New Roman" w:eastAsia="Times New Roman" w:hAnsi="Times New Roman"/>
          <w:color w:val="000000"/>
          <w:sz w:val="24"/>
          <w:lang w:val="ru-RU"/>
        </w:rPr>
      </w:pPr>
      <w:r w:rsidRPr="00CD4498">
        <w:rPr>
          <w:rFonts w:ascii="Times New Roman" w:eastAsia="Times New Roman" w:hAnsi="Times New Roman"/>
          <w:color w:val="000000"/>
          <w:sz w:val="24"/>
          <w:lang w:val="ru-RU"/>
        </w:rPr>
        <w:t xml:space="preserve">Содержание учебного предмета «Родной язык (русский)», представленное в рабочей программе, соответствует ФГОС ООО, Примерной основной образовательной программе основного общего образования и рассчитано на общую учебную нагрузку в </w:t>
      </w:r>
      <w:r>
        <w:rPr>
          <w:rFonts w:ascii="Times New Roman" w:eastAsia="Times New Roman" w:hAnsi="Times New Roman"/>
          <w:color w:val="000000"/>
          <w:sz w:val="24"/>
          <w:lang w:val="ru-RU"/>
        </w:rPr>
        <w:t>6</w:t>
      </w:r>
      <w:r w:rsidRPr="00CD4498">
        <w:rPr>
          <w:rFonts w:ascii="Times New Roman" w:eastAsia="Times New Roman" w:hAnsi="Times New Roman"/>
          <w:color w:val="000000"/>
          <w:sz w:val="24"/>
          <w:lang w:val="ru-RU"/>
        </w:rPr>
        <w:t xml:space="preserve"> классе в объеме 3</w:t>
      </w:r>
      <w:r w:rsidR="00A0643F">
        <w:rPr>
          <w:rFonts w:ascii="Times New Roman" w:eastAsia="Times New Roman" w:hAnsi="Times New Roman"/>
          <w:color w:val="000000"/>
          <w:sz w:val="24"/>
          <w:lang w:val="ru-RU"/>
        </w:rPr>
        <w:t>5</w:t>
      </w:r>
      <w:r w:rsidRPr="00CD4498">
        <w:rPr>
          <w:rFonts w:ascii="Times New Roman" w:eastAsia="Times New Roman" w:hAnsi="Times New Roman"/>
          <w:color w:val="000000"/>
          <w:sz w:val="24"/>
          <w:lang w:val="ru-RU"/>
        </w:rPr>
        <w:t xml:space="preserve"> час</w:t>
      </w:r>
      <w:r w:rsidR="00A0643F">
        <w:rPr>
          <w:rFonts w:ascii="Times New Roman" w:eastAsia="Times New Roman" w:hAnsi="Times New Roman"/>
          <w:color w:val="000000"/>
          <w:sz w:val="24"/>
          <w:lang w:val="ru-RU"/>
        </w:rPr>
        <w:t>ов</w:t>
      </w:r>
      <w:r w:rsidRPr="00CD4498">
        <w:rPr>
          <w:rFonts w:ascii="Times New Roman" w:eastAsia="Times New Roman" w:hAnsi="Times New Roman"/>
          <w:color w:val="000000"/>
          <w:sz w:val="24"/>
          <w:lang w:val="ru-RU"/>
        </w:rPr>
        <w:t>.</w:t>
      </w:r>
      <w:r>
        <w:rPr>
          <w:rFonts w:ascii="Times New Roman" w:eastAsia="Times New Roman" w:hAnsi="Times New Roman"/>
          <w:color w:val="000000"/>
          <w:sz w:val="24"/>
          <w:lang w:val="ru-RU"/>
        </w:rPr>
        <w:t xml:space="preserve"> </w:t>
      </w:r>
    </w:p>
    <w:p w14:paraId="374BC8AA" w14:textId="48975D76" w:rsidR="0060595D" w:rsidRDefault="0060595D" w:rsidP="00873F10">
      <w:pPr>
        <w:pStyle w:val="a3"/>
        <w:ind w:left="-284" w:right="-31" w:firstLine="426"/>
        <w:rPr>
          <w:b/>
          <w:sz w:val="28"/>
          <w:szCs w:val="28"/>
        </w:rPr>
      </w:pPr>
      <w:r w:rsidRPr="00C35865">
        <w:rPr>
          <w:b/>
          <w:sz w:val="28"/>
          <w:szCs w:val="28"/>
        </w:rPr>
        <w:t xml:space="preserve">Содержание </w:t>
      </w:r>
      <w:r>
        <w:rPr>
          <w:b/>
          <w:sz w:val="28"/>
          <w:szCs w:val="28"/>
        </w:rPr>
        <w:t>учебного предмета</w:t>
      </w:r>
    </w:p>
    <w:p w14:paraId="71E95467" w14:textId="0E3F4398" w:rsidR="0060595D" w:rsidRDefault="0060595D" w:rsidP="00873F10">
      <w:pPr>
        <w:pStyle w:val="a3"/>
        <w:ind w:right="-31"/>
        <w:rPr>
          <w:b/>
          <w:bCs/>
          <w:color w:val="000000"/>
          <w:sz w:val="28"/>
          <w:szCs w:val="28"/>
        </w:rPr>
      </w:pPr>
      <w:r w:rsidRPr="00C35865">
        <w:rPr>
          <w:b/>
          <w:sz w:val="28"/>
          <w:szCs w:val="28"/>
        </w:rPr>
        <w:t xml:space="preserve">Раздел 1.  </w:t>
      </w:r>
      <w:r w:rsidRPr="00C35865">
        <w:rPr>
          <w:b/>
          <w:bCs/>
          <w:color w:val="000000"/>
          <w:sz w:val="28"/>
          <w:szCs w:val="28"/>
        </w:rPr>
        <w:t xml:space="preserve">Язык и культура </w:t>
      </w:r>
    </w:p>
    <w:p w14:paraId="3A316B00" w14:textId="77777777" w:rsidR="0060595D" w:rsidRPr="00873F10" w:rsidRDefault="0060595D" w:rsidP="00873F10">
      <w:pPr>
        <w:autoSpaceDE w:val="0"/>
        <w:autoSpaceDN w:val="0"/>
        <w:adjustRightInd w:val="0"/>
        <w:spacing w:after="0" w:line="240" w:lineRule="auto"/>
        <w:ind w:firstLine="567"/>
        <w:rPr>
          <w:rFonts w:ascii="Times New Roman" w:hAnsi="Times New Roman"/>
          <w:color w:val="000000"/>
          <w:sz w:val="24"/>
          <w:szCs w:val="24"/>
          <w:lang w:val="ru-RU"/>
        </w:rPr>
      </w:pPr>
      <w:r w:rsidRPr="00873F10">
        <w:rPr>
          <w:rFonts w:ascii="Times New Roman" w:hAnsi="Times New Roman"/>
          <w:b/>
          <w:bCs/>
          <w:i/>
          <w:iCs/>
          <w:color w:val="000000"/>
          <w:sz w:val="24"/>
          <w:szCs w:val="24"/>
          <w:lang w:val="ru-RU"/>
        </w:rPr>
        <w:t xml:space="preserve">Русский язык – национальный язык русского народа*. </w:t>
      </w:r>
    </w:p>
    <w:p w14:paraId="70E50A21" w14:textId="77777777" w:rsidR="0060595D" w:rsidRPr="00873F10" w:rsidRDefault="0060595D" w:rsidP="00873F10">
      <w:pPr>
        <w:autoSpaceDE w:val="0"/>
        <w:autoSpaceDN w:val="0"/>
        <w:adjustRightInd w:val="0"/>
        <w:spacing w:after="0" w:line="240" w:lineRule="auto"/>
        <w:ind w:firstLine="567"/>
        <w:rPr>
          <w:rFonts w:ascii="Times New Roman" w:hAnsi="Times New Roman"/>
          <w:color w:val="000000"/>
          <w:sz w:val="24"/>
          <w:szCs w:val="24"/>
          <w:lang w:val="ru-RU"/>
        </w:rPr>
      </w:pPr>
      <w:r w:rsidRPr="00873F10">
        <w:rPr>
          <w:rFonts w:ascii="Times New Roman" w:hAnsi="Times New Roman"/>
          <w:color w:val="000000"/>
          <w:sz w:val="24"/>
          <w:szCs w:val="24"/>
          <w:lang w:val="ru-RU"/>
        </w:rPr>
        <w:t xml:space="preserve">Краткая история русского литературного языка. Роль церковнославянского (старославянского) языка в развитии русского языка. </w:t>
      </w:r>
      <w:r w:rsidRPr="00873F10">
        <w:rPr>
          <w:rFonts w:ascii="Times New Roman" w:hAnsi="Times New Roman"/>
          <w:b/>
          <w:bCs/>
          <w:i/>
          <w:iCs/>
          <w:color w:val="000000"/>
          <w:sz w:val="24"/>
          <w:szCs w:val="24"/>
          <w:lang w:val="ru-RU"/>
        </w:rPr>
        <w:t>Краткая история русской</w:t>
      </w:r>
      <w:r w:rsidRPr="00873F10">
        <w:rPr>
          <w:b/>
          <w:bCs/>
          <w:i/>
          <w:iCs/>
          <w:color w:val="000000"/>
          <w:sz w:val="24"/>
          <w:szCs w:val="24"/>
          <w:lang w:val="ru-RU"/>
        </w:rPr>
        <w:t xml:space="preserve"> </w:t>
      </w:r>
      <w:r w:rsidRPr="00873F10">
        <w:rPr>
          <w:rFonts w:ascii="Times New Roman" w:hAnsi="Times New Roman"/>
          <w:b/>
          <w:bCs/>
          <w:i/>
          <w:iCs/>
          <w:color w:val="000000"/>
          <w:sz w:val="24"/>
          <w:szCs w:val="24"/>
          <w:lang w:val="ru-RU"/>
        </w:rPr>
        <w:t xml:space="preserve">письменности. Создание славянского алфавита. </w:t>
      </w:r>
    </w:p>
    <w:p w14:paraId="1DC28BE0" w14:textId="77777777" w:rsidR="0060595D" w:rsidRPr="00873F10" w:rsidRDefault="0060595D" w:rsidP="00873F10">
      <w:pPr>
        <w:autoSpaceDE w:val="0"/>
        <w:autoSpaceDN w:val="0"/>
        <w:adjustRightInd w:val="0"/>
        <w:spacing w:after="0" w:line="240" w:lineRule="auto"/>
        <w:ind w:firstLine="567"/>
        <w:rPr>
          <w:rFonts w:ascii="Times New Roman" w:hAnsi="Times New Roman"/>
          <w:color w:val="000000"/>
          <w:sz w:val="24"/>
          <w:szCs w:val="24"/>
          <w:lang w:val="ru-RU"/>
        </w:rPr>
      </w:pPr>
      <w:r w:rsidRPr="00873F10">
        <w:rPr>
          <w:rFonts w:ascii="Times New Roman" w:hAnsi="Times New Roman"/>
          <w:color w:val="000000"/>
          <w:sz w:val="24"/>
          <w:szCs w:val="24"/>
          <w:lang w:val="ru-RU"/>
        </w:rPr>
        <w:lastRenderedPageBreak/>
        <w:t xml:space="preserve">Национально-культурное своеобразие диалектизмов. Диалекты как часть народной культуры. Диалектизмы. Сведения о диалектных названиях предметов быта, значениях слов, понятиях, не свойственных литературному языку и несущих информацию о способах ведения хозяйства, особенностях семейного уклада, обрядах, обычаях, народном календаре и др. </w:t>
      </w:r>
      <w:r w:rsidRPr="00873F10">
        <w:rPr>
          <w:rFonts w:ascii="Times New Roman" w:hAnsi="Times New Roman"/>
          <w:b/>
          <w:bCs/>
          <w:i/>
          <w:iCs/>
          <w:color w:val="000000"/>
          <w:sz w:val="24"/>
          <w:szCs w:val="24"/>
          <w:lang w:val="ru-RU"/>
        </w:rPr>
        <w:t xml:space="preserve">Русский язык - язык русской художественной литературы. </w:t>
      </w:r>
      <w:r w:rsidRPr="00873F10">
        <w:rPr>
          <w:rFonts w:ascii="Times New Roman" w:hAnsi="Times New Roman"/>
          <w:color w:val="000000"/>
          <w:sz w:val="24"/>
          <w:szCs w:val="24"/>
          <w:lang w:val="ru-RU"/>
        </w:rPr>
        <w:t>Использование диалектной лексики в произведениях художественной литературы.</w:t>
      </w:r>
    </w:p>
    <w:p w14:paraId="4B7CDBD4" w14:textId="77777777" w:rsidR="0060595D" w:rsidRPr="00873F10" w:rsidRDefault="0060595D" w:rsidP="00873F10">
      <w:pPr>
        <w:autoSpaceDE w:val="0"/>
        <w:autoSpaceDN w:val="0"/>
        <w:adjustRightInd w:val="0"/>
        <w:spacing w:after="0" w:line="240" w:lineRule="auto"/>
        <w:ind w:firstLine="567"/>
        <w:rPr>
          <w:rFonts w:ascii="Times New Roman" w:hAnsi="Times New Roman"/>
          <w:color w:val="000000"/>
          <w:sz w:val="24"/>
          <w:szCs w:val="24"/>
          <w:lang w:val="ru-RU"/>
        </w:rPr>
      </w:pPr>
      <w:r w:rsidRPr="00873F10">
        <w:rPr>
          <w:rFonts w:ascii="Times New Roman" w:hAnsi="Times New Roman"/>
          <w:color w:val="000000"/>
          <w:sz w:val="24"/>
          <w:szCs w:val="24"/>
          <w:lang w:val="ru-RU"/>
        </w:rPr>
        <w:t xml:space="preserve">Лексические заимствования как результат взаимодействия национальных культур. Лексика, заимствованная русским языком из языков народов России и мира. Заимствования из славянских и неславянских языков. Причины заимствований. Особенности освоения иноязычной лексики (общее представление). Роль заимствованной лексики в современном русском языке. </w:t>
      </w:r>
    </w:p>
    <w:p w14:paraId="100A2A7C" w14:textId="77777777" w:rsidR="0060595D" w:rsidRPr="00873F10" w:rsidRDefault="0060595D" w:rsidP="00873F10">
      <w:pPr>
        <w:autoSpaceDE w:val="0"/>
        <w:autoSpaceDN w:val="0"/>
        <w:adjustRightInd w:val="0"/>
        <w:spacing w:after="0" w:line="240" w:lineRule="auto"/>
        <w:ind w:firstLine="567"/>
        <w:rPr>
          <w:rFonts w:ascii="Times New Roman" w:hAnsi="Times New Roman"/>
          <w:color w:val="000000"/>
          <w:sz w:val="24"/>
          <w:szCs w:val="24"/>
          <w:lang w:val="ru-RU"/>
        </w:rPr>
      </w:pPr>
      <w:r w:rsidRPr="00873F10">
        <w:rPr>
          <w:rFonts w:ascii="Times New Roman" w:hAnsi="Times New Roman"/>
          <w:color w:val="000000"/>
          <w:sz w:val="24"/>
          <w:szCs w:val="24"/>
          <w:lang w:val="ru-RU"/>
        </w:rPr>
        <w:t xml:space="preserve">Пополнение словарного состава русского языка новой лексикой. Современные неологизмы и их группы по сфере употребления и стилистической окраске. </w:t>
      </w:r>
      <w:r w:rsidRPr="00873F10">
        <w:rPr>
          <w:rFonts w:ascii="Times New Roman" w:hAnsi="Times New Roman"/>
          <w:b/>
          <w:bCs/>
          <w:i/>
          <w:iCs/>
          <w:color w:val="000000"/>
          <w:sz w:val="24"/>
          <w:szCs w:val="24"/>
          <w:lang w:val="ru-RU"/>
        </w:rPr>
        <w:t xml:space="preserve">Ознакомление с историей и этимологией некоторых слов. </w:t>
      </w:r>
    </w:p>
    <w:p w14:paraId="2C10D01F" w14:textId="5D01B9C0" w:rsidR="0060595D" w:rsidRPr="00873F10" w:rsidRDefault="0060595D" w:rsidP="00873F10">
      <w:pPr>
        <w:pStyle w:val="a3"/>
        <w:ind w:right="-31"/>
        <w:rPr>
          <w:color w:val="000000"/>
        </w:rPr>
      </w:pPr>
      <w:r w:rsidRPr="00873F10">
        <w:rPr>
          <w:color w:val="000000"/>
        </w:rPr>
        <w:t>Национально-культурная специфика русской фразеологии. Исторические прототипы фразеологизмов. Отражение во фразеологии обычаев, традиций, быта, исторических событий, культуры и т.п. (начать с азов, от доски до доски, приложить руку и т.п. – информация о традиционной русской грамотности и др.).</w:t>
      </w:r>
    </w:p>
    <w:p w14:paraId="263FE42D" w14:textId="0EE9510E" w:rsidR="005740CF" w:rsidRPr="00873F10" w:rsidRDefault="005740CF" w:rsidP="00873F10">
      <w:pPr>
        <w:pStyle w:val="a3"/>
        <w:ind w:right="-31"/>
        <w:rPr>
          <w:b/>
          <w:bCs/>
          <w:color w:val="000000"/>
        </w:rPr>
      </w:pPr>
      <w:r w:rsidRPr="00873F10">
        <w:rPr>
          <w:b/>
          <w:bCs/>
          <w:color w:val="000000"/>
        </w:rPr>
        <w:t>Раздел 2. Культура речи</w:t>
      </w:r>
    </w:p>
    <w:p w14:paraId="078012B6" w14:textId="77777777" w:rsidR="005740CF" w:rsidRPr="00873F10" w:rsidRDefault="005740CF" w:rsidP="00873F10">
      <w:pPr>
        <w:autoSpaceDE w:val="0"/>
        <w:autoSpaceDN w:val="0"/>
        <w:adjustRightInd w:val="0"/>
        <w:spacing w:after="0" w:line="240" w:lineRule="auto"/>
        <w:ind w:firstLine="567"/>
        <w:rPr>
          <w:rFonts w:ascii="Times New Roman" w:hAnsi="Times New Roman"/>
          <w:color w:val="000000"/>
          <w:sz w:val="24"/>
          <w:szCs w:val="24"/>
          <w:lang w:val="ru-RU"/>
        </w:rPr>
      </w:pPr>
      <w:r w:rsidRPr="00873F10">
        <w:rPr>
          <w:rFonts w:ascii="Times New Roman" w:hAnsi="Times New Roman"/>
          <w:b/>
          <w:bCs/>
          <w:color w:val="000000"/>
          <w:sz w:val="24"/>
          <w:szCs w:val="24"/>
          <w:lang w:val="ru-RU"/>
        </w:rPr>
        <w:t xml:space="preserve">Основные орфоэпические нормы </w:t>
      </w:r>
      <w:r w:rsidRPr="00873F10">
        <w:rPr>
          <w:rFonts w:ascii="Times New Roman" w:hAnsi="Times New Roman"/>
          <w:color w:val="000000"/>
          <w:sz w:val="24"/>
          <w:szCs w:val="24"/>
          <w:lang w:val="ru-RU"/>
        </w:rPr>
        <w:t xml:space="preserve">современного русского литературного языка. </w:t>
      </w:r>
      <w:r w:rsidRPr="00873F10">
        <w:rPr>
          <w:rFonts w:ascii="Times New Roman" w:hAnsi="Times New Roman"/>
          <w:b/>
          <w:bCs/>
          <w:i/>
          <w:iCs/>
          <w:color w:val="000000"/>
          <w:sz w:val="24"/>
          <w:szCs w:val="24"/>
          <w:lang w:val="ru-RU"/>
        </w:rPr>
        <w:t xml:space="preserve">Понятие о варианте нормы*. </w:t>
      </w:r>
    </w:p>
    <w:p w14:paraId="575A87F0" w14:textId="77777777" w:rsidR="005740CF" w:rsidRPr="00873F10" w:rsidRDefault="005740CF" w:rsidP="00873F10">
      <w:pPr>
        <w:autoSpaceDE w:val="0"/>
        <w:autoSpaceDN w:val="0"/>
        <w:adjustRightInd w:val="0"/>
        <w:spacing w:after="0" w:line="240" w:lineRule="auto"/>
        <w:ind w:firstLine="567"/>
        <w:rPr>
          <w:rFonts w:ascii="Times New Roman" w:hAnsi="Times New Roman"/>
          <w:color w:val="000000"/>
          <w:sz w:val="24"/>
          <w:szCs w:val="24"/>
          <w:lang w:val="ru-RU"/>
        </w:rPr>
      </w:pPr>
      <w:r w:rsidRPr="00873F10">
        <w:rPr>
          <w:rFonts w:ascii="Times New Roman" w:hAnsi="Times New Roman"/>
          <w:color w:val="000000"/>
          <w:sz w:val="24"/>
          <w:szCs w:val="24"/>
          <w:lang w:val="ru-RU"/>
        </w:rPr>
        <w:t xml:space="preserve">Произносительные различия в русском языке, обусловленные темпом речи. Стилистические особенности произношения и ударения (литературные‚ разговорные‚ устарелые и профессиональные). Нормы произношения отдельных грамматических форм; заимствованных слов: ударение в форме </w:t>
      </w:r>
      <w:proofErr w:type="spellStart"/>
      <w:r w:rsidRPr="00873F10">
        <w:rPr>
          <w:rFonts w:ascii="Times New Roman" w:hAnsi="Times New Roman"/>
          <w:color w:val="000000"/>
          <w:sz w:val="24"/>
          <w:szCs w:val="24"/>
          <w:lang w:val="ru-RU"/>
        </w:rPr>
        <w:t>род.п</w:t>
      </w:r>
      <w:proofErr w:type="spellEnd"/>
      <w:r w:rsidRPr="00873F10">
        <w:rPr>
          <w:rFonts w:ascii="Times New Roman" w:hAnsi="Times New Roman"/>
          <w:color w:val="000000"/>
          <w:sz w:val="24"/>
          <w:szCs w:val="24"/>
          <w:lang w:val="ru-RU"/>
        </w:rPr>
        <w:t xml:space="preserve">. </w:t>
      </w:r>
      <w:proofErr w:type="spellStart"/>
      <w:r w:rsidRPr="00873F10">
        <w:rPr>
          <w:rFonts w:ascii="Times New Roman" w:hAnsi="Times New Roman"/>
          <w:color w:val="000000"/>
          <w:sz w:val="24"/>
          <w:szCs w:val="24"/>
          <w:lang w:val="ru-RU"/>
        </w:rPr>
        <w:t>мн.ч</w:t>
      </w:r>
      <w:proofErr w:type="spellEnd"/>
      <w:r w:rsidRPr="00873F10">
        <w:rPr>
          <w:rFonts w:ascii="Times New Roman" w:hAnsi="Times New Roman"/>
          <w:color w:val="000000"/>
          <w:sz w:val="24"/>
          <w:szCs w:val="24"/>
          <w:lang w:val="ru-RU"/>
        </w:rPr>
        <w:t xml:space="preserve">. существительных; ударение в кратких формах прилагательных; подвижное ударение в глаголах; ударение в формах глагола прошедшего времени; ударение в возвратных глаголах в формах прошедшего времени </w:t>
      </w:r>
      <w:proofErr w:type="spellStart"/>
      <w:r w:rsidRPr="00873F10">
        <w:rPr>
          <w:rFonts w:ascii="Times New Roman" w:hAnsi="Times New Roman"/>
          <w:color w:val="000000"/>
          <w:sz w:val="24"/>
          <w:szCs w:val="24"/>
          <w:lang w:val="ru-RU"/>
        </w:rPr>
        <w:t>м.р</w:t>
      </w:r>
      <w:proofErr w:type="spellEnd"/>
      <w:r w:rsidRPr="00873F10">
        <w:rPr>
          <w:rFonts w:ascii="Times New Roman" w:hAnsi="Times New Roman"/>
          <w:color w:val="000000"/>
          <w:sz w:val="24"/>
          <w:szCs w:val="24"/>
          <w:lang w:val="ru-RU"/>
        </w:rPr>
        <w:t xml:space="preserve">.; ударение в формах глаголов </w:t>
      </w:r>
      <w:r w:rsidRPr="00873F10">
        <w:rPr>
          <w:rFonts w:ascii="Times New Roman" w:hAnsi="Times New Roman"/>
          <w:color w:val="000000"/>
          <w:sz w:val="24"/>
          <w:szCs w:val="24"/>
        </w:rPr>
        <w:t>II</w:t>
      </w:r>
      <w:r w:rsidRPr="00873F10">
        <w:rPr>
          <w:rFonts w:ascii="Times New Roman" w:hAnsi="Times New Roman"/>
          <w:color w:val="000000"/>
          <w:sz w:val="24"/>
          <w:szCs w:val="24"/>
          <w:lang w:val="ru-RU"/>
        </w:rPr>
        <w:t xml:space="preserve"> </w:t>
      </w:r>
      <w:proofErr w:type="spellStart"/>
      <w:r w:rsidRPr="00873F10">
        <w:rPr>
          <w:rFonts w:ascii="Times New Roman" w:hAnsi="Times New Roman"/>
          <w:color w:val="000000"/>
          <w:sz w:val="24"/>
          <w:szCs w:val="24"/>
          <w:lang w:val="ru-RU"/>
        </w:rPr>
        <w:t>спр</w:t>
      </w:r>
      <w:proofErr w:type="spellEnd"/>
      <w:r w:rsidRPr="00873F10">
        <w:rPr>
          <w:rFonts w:ascii="Times New Roman" w:hAnsi="Times New Roman"/>
          <w:color w:val="000000"/>
          <w:sz w:val="24"/>
          <w:szCs w:val="24"/>
          <w:lang w:val="ru-RU"/>
        </w:rPr>
        <w:t>. на –ить; глаголы звон</w:t>
      </w:r>
      <w:r w:rsidRPr="00873F10">
        <w:rPr>
          <w:rFonts w:ascii="Times New Roman" w:hAnsi="Times New Roman"/>
          <w:b/>
          <w:bCs/>
          <w:color w:val="000000"/>
          <w:sz w:val="24"/>
          <w:szCs w:val="24"/>
          <w:lang w:val="ru-RU"/>
        </w:rPr>
        <w:t>и</w:t>
      </w:r>
      <w:r w:rsidRPr="00873F10">
        <w:rPr>
          <w:rFonts w:ascii="Times New Roman" w:hAnsi="Times New Roman"/>
          <w:color w:val="000000"/>
          <w:sz w:val="24"/>
          <w:szCs w:val="24"/>
          <w:lang w:val="ru-RU"/>
        </w:rPr>
        <w:t>ть, включ</w:t>
      </w:r>
      <w:r w:rsidRPr="00873F10">
        <w:rPr>
          <w:rFonts w:ascii="Times New Roman" w:hAnsi="Times New Roman"/>
          <w:b/>
          <w:bCs/>
          <w:color w:val="000000"/>
          <w:sz w:val="24"/>
          <w:szCs w:val="24"/>
          <w:lang w:val="ru-RU"/>
        </w:rPr>
        <w:t>и</w:t>
      </w:r>
      <w:r w:rsidRPr="00873F10">
        <w:rPr>
          <w:rFonts w:ascii="Times New Roman" w:hAnsi="Times New Roman"/>
          <w:color w:val="000000"/>
          <w:sz w:val="24"/>
          <w:szCs w:val="24"/>
          <w:lang w:val="ru-RU"/>
        </w:rPr>
        <w:t>ть и др. Варианты ударения внутри нормы: б</w:t>
      </w:r>
      <w:r w:rsidRPr="00873F10">
        <w:rPr>
          <w:rFonts w:ascii="Times New Roman" w:hAnsi="Times New Roman"/>
          <w:b/>
          <w:bCs/>
          <w:color w:val="000000"/>
          <w:sz w:val="24"/>
          <w:szCs w:val="24"/>
          <w:lang w:val="ru-RU"/>
        </w:rPr>
        <w:t>а</w:t>
      </w:r>
      <w:r w:rsidRPr="00873F10">
        <w:rPr>
          <w:rFonts w:ascii="Times New Roman" w:hAnsi="Times New Roman"/>
          <w:color w:val="000000"/>
          <w:sz w:val="24"/>
          <w:szCs w:val="24"/>
          <w:lang w:val="ru-RU"/>
        </w:rPr>
        <w:t>ловать – балов</w:t>
      </w:r>
      <w:r w:rsidRPr="00873F10">
        <w:rPr>
          <w:rFonts w:ascii="Times New Roman" w:hAnsi="Times New Roman"/>
          <w:b/>
          <w:bCs/>
          <w:color w:val="000000"/>
          <w:sz w:val="24"/>
          <w:szCs w:val="24"/>
          <w:lang w:val="ru-RU"/>
        </w:rPr>
        <w:t>а</w:t>
      </w:r>
      <w:r w:rsidRPr="00873F10">
        <w:rPr>
          <w:rFonts w:ascii="Times New Roman" w:hAnsi="Times New Roman"/>
          <w:color w:val="000000"/>
          <w:sz w:val="24"/>
          <w:szCs w:val="24"/>
          <w:lang w:val="ru-RU"/>
        </w:rPr>
        <w:t>ть, обесп</w:t>
      </w:r>
      <w:r w:rsidRPr="00873F10">
        <w:rPr>
          <w:rFonts w:ascii="Times New Roman" w:hAnsi="Times New Roman"/>
          <w:b/>
          <w:bCs/>
          <w:color w:val="000000"/>
          <w:sz w:val="24"/>
          <w:szCs w:val="24"/>
          <w:lang w:val="ru-RU"/>
        </w:rPr>
        <w:t>е</w:t>
      </w:r>
      <w:r w:rsidRPr="00873F10">
        <w:rPr>
          <w:rFonts w:ascii="Times New Roman" w:hAnsi="Times New Roman"/>
          <w:color w:val="000000"/>
          <w:sz w:val="24"/>
          <w:szCs w:val="24"/>
          <w:lang w:val="ru-RU"/>
        </w:rPr>
        <w:t>чение – обеспеч</w:t>
      </w:r>
      <w:r w:rsidRPr="00873F10">
        <w:rPr>
          <w:rFonts w:ascii="Times New Roman" w:hAnsi="Times New Roman"/>
          <w:b/>
          <w:bCs/>
          <w:color w:val="000000"/>
          <w:sz w:val="24"/>
          <w:szCs w:val="24"/>
          <w:lang w:val="ru-RU"/>
        </w:rPr>
        <w:t>е</w:t>
      </w:r>
      <w:r w:rsidRPr="00873F10">
        <w:rPr>
          <w:rFonts w:ascii="Times New Roman" w:hAnsi="Times New Roman"/>
          <w:color w:val="000000"/>
          <w:sz w:val="24"/>
          <w:szCs w:val="24"/>
          <w:lang w:val="ru-RU"/>
        </w:rPr>
        <w:t xml:space="preserve">ние. </w:t>
      </w:r>
    </w:p>
    <w:p w14:paraId="471DE864" w14:textId="77777777" w:rsidR="005740CF" w:rsidRPr="00873F10" w:rsidRDefault="005740CF" w:rsidP="00873F10">
      <w:pPr>
        <w:autoSpaceDE w:val="0"/>
        <w:autoSpaceDN w:val="0"/>
        <w:adjustRightInd w:val="0"/>
        <w:spacing w:after="0" w:line="240" w:lineRule="auto"/>
        <w:ind w:firstLine="567"/>
        <w:rPr>
          <w:rFonts w:ascii="Times New Roman" w:hAnsi="Times New Roman"/>
          <w:color w:val="000000"/>
          <w:sz w:val="24"/>
          <w:szCs w:val="24"/>
          <w:lang w:val="ru-RU"/>
        </w:rPr>
      </w:pPr>
      <w:r w:rsidRPr="00873F10">
        <w:rPr>
          <w:rFonts w:ascii="Times New Roman" w:hAnsi="Times New Roman"/>
          <w:b/>
          <w:bCs/>
          <w:color w:val="000000"/>
          <w:sz w:val="24"/>
          <w:szCs w:val="24"/>
          <w:lang w:val="ru-RU"/>
        </w:rPr>
        <w:t xml:space="preserve">Основные лексические нормы современного русского литературного языка. </w:t>
      </w:r>
      <w:r w:rsidRPr="00873F10">
        <w:rPr>
          <w:rFonts w:ascii="Times New Roman" w:hAnsi="Times New Roman"/>
          <w:b/>
          <w:bCs/>
          <w:i/>
          <w:iCs/>
          <w:color w:val="000000"/>
          <w:sz w:val="24"/>
          <w:szCs w:val="24"/>
          <w:lang w:val="ru-RU"/>
        </w:rPr>
        <w:t xml:space="preserve">Лексические нормы и стилистические варианты употребления имён существительных, прилагательных, глаголов в современном русском литературном языке. </w:t>
      </w:r>
      <w:r w:rsidRPr="00873F10">
        <w:rPr>
          <w:rFonts w:ascii="Times New Roman" w:hAnsi="Times New Roman"/>
          <w:color w:val="000000"/>
          <w:sz w:val="24"/>
          <w:szCs w:val="24"/>
          <w:lang w:val="ru-RU"/>
        </w:rPr>
        <w:t xml:space="preserve">Синонимы и точность речи. Смысловые‚ стилистические особенности употребления синонимов. </w:t>
      </w:r>
    </w:p>
    <w:p w14:paraId="616914E0" w14:textId="77777777" w:rsidR="005740CF" w:rsidRPr="00873F10" w:rsidRDefault="005740CF" w:rsidP="00873F10">
      <w:pPr>
        <w:autoSpaceDE w:val="0"/>
        <w:autoSpaceDN w:val="0"/>
        <w:adjustRightInd w:val="0"/>
        <w:spacing w:after="0" w:line="240" w:lineRule="auto"/>
        <w:ind w:firstLine="567"/>
        <w:rPr>
          <w:rFonts w:ascii="Times New Roman" w:hAnsi="Times New Roman"/>
          <w:color w:val="000000"/>
          <w:sz w:val="24"/>
          <w:szCs w:val="24"/>
          <w:lang w:val="ru-RU"/>
        </w:rPr>
      </w:pPr>
      <w:r w:rsidRPr="00873F10">
        <w:rPr>
          <w:rFonts w:ascii="Times New Roman" w:hAnsi="Times New Roman"/>
          <w:color w:val="000000"/>
          <w:sz w:val="24"/>
          <w:szCs w:val="24"/>
          <w:lang w:val="ru-RU"/>
        </w:rPr>
        <w:t xml:space="preserve">Антонимы и точность речи. Смысловые‚ стилистические особенности употребления антонимов. </w:t>
      </w:r>
    </w:p>
    <w:p w14:paraId="1752B955" w14:textId="77777777" w:rsidR="005740CF" w:rsidRPr="00873F10" w:rsidRDefault="005740CF" w:rsidP="00873F10">
      <w:pPr>
        <w:autoSpaceDE w:val="0"/>
        <w:autoSpaceDN w:val="0"/>
        <w:adjustRightInd w:val="0"/>
        <w:spacing w:after="0" w:line="240" w:lineRule="auto"/>
        <w:ind w:firstLine="567"/>
        <w:rPr>
          <w:rFonts w:ascii="Times New Roman" w:hAnsi="Times New Roman"/>
          <w:color w:val="000000"/>
          <w:sz w:val="24"/>
          <w:szCs w:val="24"/>
          <w:lang w:val="ru-RU"/>
        </w:rPr>
      </w:pPr>
      <w:r w:rsidRPr="00873F10">
        <w:rPr>
          <w:rFonts w:ascii="Times New Roman" w:hAnsi="Times New Roman"/>
          <w:color w:val="000000"/>
          <w:sz w:val="24"/>
          <w:szCs w:val="24"/>
          <w:lang w:val="ru-RU"/>
        </w:rPr>
        <w:t xml:space="preserve">Лексические омонимы и точность речи. Смысловые‚ стилистические особенности употребления лексических омонимов. </w:t>
      </w:r>
    </w:p>
    <w:p w14:paraId="5B9CB131" w14:textId="77777777" w:rsidR="005740CF" w:rsidRPr="00873F10" w:rsidRDefault="005740CF" w:rsidP="00873F10">
      <w:pPr>
        <w:autoSpaceDE w:val="0"/>
        <w:autoSpaceDN w:val="0"/>
        <w:adjustRightInd w:val="0"/>
        <w:spacing w:after="0" w:line="240" w:lineRule="auto"/>
        <w:ind w:firstLine="567"/>
        <w:rPr>
          <w:rFonts w:ascii="Times New Roman" w:hAnsi="Times New Roman"/>
          <w:color w:val="000000"/>
          <w:sz w:val="24"/>
          <w:szCs w:val="24"/>
          <w:lang w:val="ru-RU"/>
        </w:rPr>
      </w:pPr>
      <w:r w:rsidRPr="00873F10">
        <w:rPr>
          <w:rFonts w:ascii="Times New Roman" w:hAnsi="Times New Roman"/>
          <w:color w:val="000000"/>
          <w:sz w:val="24"/>
          <w:szCs w:val="24"/>
          <w:lang w:val="ru-RU"/>
        </w:rPr>
        <w:t xml:space="preserve">Типичные речевые ошибки‚ связанные с употреблением синонимов‚ антонимов и лексических омонимов в речи. </w:t>
      </w:r>
    </w:p>
    <w:p w14:paraId="2546914D" w14:textId="77777777" w:rsidR="005740CF" w:rsidRPr="00873F10" w:rsidRDefault="005740CF" w:rsidP="00873F10">
      <w:pPr>
        <w:autoSpaceDE w:val="0"/>
        <w:autoSpaceDN w:val="0"/>
        <w:adjustRightInd w:val="0"/>
        <w:spacing w:after="0" w:line="240" w:lineRule="auto"/>
        <w:ind w:firstLine="567"/>
        <w:rPr>
          <w:rFonts w:ascii="Times New Roman" w:hAnsi="Times New Roman"/>
          <w:color w:val="000000"/>
          <w:sz w:val="24"/>
          <w:szCs w:val="24"/>
          <w:lang w:val="ru-RU"/>
        </w:rPr>
      </w:pPr>
      <w:r w:rsidRPr="00873F10">
        <w:rPr>
          <w:rFonts w:ascii="Times New Roman" w:hAnsi="Times New Roman"/>
          <w:b/>
          <w:bCs/>
          <w:color w:val="000000"/>
          <w:sz w:val="24"/>
          <w:szCs w:val="24"/>
          <w:lang w:val="ru-RU"/>
        </w:rPr>
        <w:t xml:space="preserve">Основные грамматические нормы современного русского литературного языка. </w:t>
      </w:r>
      <w:r w:rsidRPr="00873F10">
        <w:rPr>
          <w:rFonts w:ascii="Times New Roman" w:hAnsi="Times New Roman"/>
          <w:b/>
          <w:bCs/>
          <w:i/>
          <w:iCs/>
          <w:color w:val="000000"/>
          <w:sz w:val="24"/>
          <w:szCs w:val="24"/>
          <w:lang w:val="ru-RU"/>
        </w:rPr>
        <w:t xml:space="preserve">Категория рода </w:t>
      </w:r>
      <w:r w:rsidRPr="00873F10">
        <w:rPr>
          <w:rFonts w:ascii="Times New Roman" w:hAnsi="Times New Roman"/>
          <w:color w:val="000000"/>
          <w:sz w:val="24"/>
          <w:szCs w:val="24"/>
          <w:lang w:val="ru-RU"/>
        </w:rPr>
        <w:t xml:space="preserve">и категория склонения: склонение русских и иностранных имён и фамилий; названий географических объектов; </w:t>
      </w:r>
      <w:proofErr w:type="spellStart"/>
      <w:r w:rsidRPr="00873F10">
        <w:rPr>
          <w:rFonts w:ascii="Times New Roman" w:hAnsi="Times New Roman"/>
          <w:color w:val="000000"/>
          <w:sz w:val="24"/>
          <w:szCs w:val="24"/>
          <w:lang w:val="ru-RU"/>
        </w:rPr>
        <w:t>им.п</w:t>
      </w:r>
      <w:proofErr w:type="spellEnd"/>
      <w:r w:rsidRPr="00873F10">
        <w:rPr>
          <w:rFonts w:ascii="Times New Roman" w:hAnsi="Times New Roman"/>
          <w:color w:val="000000"/>
          <w:sz w:val="24"/>
          <w:szCs w:val="24"/>
          <w:lang w:val="ru-RU"/>
        </w:rPr>
        <w:t xml:space="preserve">. </w:t>
      </w:r>
      <w:proofErr w:type="spellStart"/>
      <w:r w:rsidRPr="00873F10">
        <w:rPr>
          <w:rFonts w:ascii="Times New Roman" w:hAnsi="Times New Roman"/>
          <w:color w:val="000000"/>
          <w:sz w:val="24"/>
          <w:szCs w:val="24"/>
          <w:lang w:val="ru-RU"/>
        </w:rPr>
        <w:t>мн.ч</w:t>
      </w:r>
      <w:proofErr w:type="spellEnd"/>
      <w:r w:rsidRPr="00873F10">
        <w:rPr>
          <w:rFonts w:ascii="Times New Roman" w:hAnsi="Times New Roman"/>
          <w:color w:val="000000"/>
          <w:sz w:val="24"/>
          <w:szCs w:val="24"/>
          <w:lang w:val="ru-RU"/>
        </w:rPr>
        <w:t xml:space="preserve">. существительных на </w:t>
      </w:r>
      <w:r w:rsidRPr="00873F10">
        <w:rPr>
          <w:rFonts w:ascii="Times New Roman" w:hAnsi="Times New Roman"/>
          <w:i/>
          <w:iCs/>
          <w:color w:val="000000"/>
          <w:sz w:val="24"/>
          <w:szCs w:val="24"/>
          <w:lang w:val="ru-RU"/>
        </w:rPr>
        <w:t xml:space="preserve">-а/-я </w:t>
      </w:r>
      <w:r w:rsidRPr="00873F10">
        <w:rPr>
          <w:rFonts w:ascii="Times New Roman" w:hAnsi="Times New Roman"/>
          <w:color w:val="000000"/>
          <w:sz w:val="24"/>
          <w:szCs w:val="24"/>
          <w:lang w:val="ru-RU"/>
        </w:rPr>
        <w:t>и -</w:t>
      </w:r>
      <w:r w:rsidRPr="00873F10">
        <w:rPr>
          <w:rFonts w:ascii="Times New Roman" w:hAnsi="Times New Roman"/>
          <w:i/>
          <w:iCs/>
          <w:color w:val="000000"/>
          <w:sz w:val="24"/>
          <w:szCs w:val="24"/>
          <w:lang w:val="ru-RU"/>
        </w:rPr>
        <w:t xml:space="preserve">ы/-и </w:t>
      </w:r>
      <w:r w:rsidRPr="00873F10">
        <w:rPr>
          <w:rFonts w:ascii="Times New Roman" w:hAnsi="Times New Roman"/>
          <w:color w:val="000000"/>
          <w:sz w:val="24"/>
          <w:szCs w:val="24"/>
          <w:lang w:val="ru-RU"/>
        </w:rPr>
        <w:t>(</w:t>
      </w:r>
      <w:r w:rsidRPr="00873F10">
        <w:rPr>
          <w:rFonts w:ascii="Times New Roman" w:hAnsi="Times New Roman"/>
          <w:i/>
          <w:iCs/>
          <w:color w:val="000000"/>
          <w:sz w:val="24"/>
          <w:szCs w:val="24"/>
          <w:lang w:val="ru-RU"/>
        </w:rPr>
        <w:t>директора, договоры</w:t>
      </w:r>
      <w:r w:rsidRPr="00873F10">
        <w:rPr>
          <w:rFonts w:ascii="Times New Roman" w:hAnsi="Times New Roman"/>
          <w:color w:val="000000"/>
          <w:sz w:val="24"/>
          <w:szCs w:val="24"/>
          <w:lang w:val="ru-RU"/>
        </w:rPr>
        <w:t xml:space="preserve">); </w:t>
      </w:r>
      <w:proofErr w:type="spellStart"/>
      <w:r w:rsidRPr="00873F10">
        <w:rPr>
          <w:rFonts w:ascii="Times New Roman" w:hAnsi="Times New Roman"/>
          <w:color w:val="000000"/>
          <w:sz w:val="24"/>
          <w:szCs w:val="24"/>
          <w:lang w:val="ru-RU"/>
        </w:rPr>
        <w:t>род.п</w:t>
      </w:r>
      <w:proofErr w:type="spellEnd"/>
      <w:r w:rsidRPr="00873F10">
        <w:rPr>
          <w:rFonts w:ascii="Times New Roman" w:hAnsi="Times New Roman"/>
          <w:color w:val="000000"/>
          <w:sz w:val="24"/>
          <w:szCs w:val="24"/>
          <w:lang w:val="ru-RU"/>
        </w:rPr>
        <w:t xml:space="preserve">. </w:t>
      </w:r>
      <w:proofErr w:type="spellStart"/>
      <w:r w:rsidRPr="00873F10">
        <w:rPr>
          <w:rFonts w:ascii="Times New Roman" w:hAnsi="Times New Roman"/>
          <w:color w:val="000000"/>
          <w:sz w:val="24"/>
          <w:szCs w:val="24"/>
          <w:lang w:val="ru-RU"/>
        </w:rPr>
        <w:t>мн.ч</w:t>
      </w:r>
      <w:proofErr w:type="spellEnd"/>
      <w:r w:rsidRPr="00873F10">
        <w:rPr>
          <w:rFonts w:ascii="Times New Roman" w:hAnsi="Times New Roman"/>
          <w:color w:val="000000"/>
          <w:sz w:val="24"/>
          <w:szCs w:val="24"/>
          <w:lang w:val="ru-RU"/>
        </w:rPr>
        <w:t xml:space="preserve">. существительных м. и </w:t>
      </w:r>
      <w:proofErr w:type="spellStart"/>
      <w:r w:rsidRPr="00873F10">
        <w:rPr>
          <w:rFonts w:ascii="Times New Roman" w:hAnsi="Times New Roman"/>
          <w:color w:val="000000"/>
          <w:sz w:val="24"/>
          <w:szCs w:val="24"/>
          <w:lang w:val="ru-RU"/>
        </w:rPr>
        <w:t>ср.р</w:t>
      </w:r>
      <w:proofErr w:type="spellEnd"/>
      <w:r w:rsidRPr="00873F10">
        <w:rPr>
          <w:rFonts w:ascii="Times New Roman" w:hAnsi="Times New Roman"/>
          <w:color w:val="000000"/>
          <w:sz w:val="24"/>
          <w:szCs w:val="24"/>
          <w:lang w:val="ru-RU"/>
        </w:rPr>
        <w:t xml:space="preserve">. с нулевым окончанием и окончанием </w:t>
      </w:r>
      <w:r w:rsidRPr="00873F10">
        <w:rPr>
          <w:rFonts w:ascii="Times New Roman" w:hAnsi="Times New Roman"/>
          <w:i/>
          <w:iCs/>
          <w:color w:val="000000"/>
          <w:sz w:val="24"/>
          <w:szCs w:val="24"/>
          <w:lang w:val="ru-RU"/>
        </w:rPr>
        <w:t>–</w:t>
      </w:r>
      <w:proofErr w:type="spellStart"/>
      <w:r w:rsidRPr="00873F10">
        <w:rPr>
          <w:rFonts w:ascii="Times New Roman" w:hAnsi="Times New Roman"/>
          <w:i/>
          <w:iCs/>
          <w:color w:val="000000"/>
          <w:sz w:val="24"/>
          <w:szCs w:val="24"/>
          <w:lang w:val="ru-RU"/>
        </w:rPr>
        <w:t>ов</w:t>
      </w:r>
      <w:proofErr w:type="spellEnd"/>
      <w:r w:rsidRPr="00873F10">
        <w:rPr>
          <w:rFonts w:ascii="Times New Roman" w:hAnsi="Times New Roman"/>
          <w:i/>
          <w:iCs/>
          <w:color w:val="000000"/>
          <w:sz w:val="24"/>
          <w:szCs w:val="24"/>
          <w:lang w:val="ru-RU"/>
        </w:rPr>
        <w:t xml:space="preserve"> </w:t>
      </w:r>
      <w:r w:rsidRPr="00873F10">
        <w:rPr>
          <w:rFonts w:ascii="Times New Roman" w:hAnsi="Times New Roman"/>
          <w:color w:val="000000"/>
          <w:sz w:val="24"/>
          <w:szCs w:val="24"/>
          <w:lang w:val="ru-RU"/>
        </w:rPr>
        <w:t>(</w:t>
      </w:r>
      <w:r w:rsidRPr="00873F10">
        <w:rPr>
          <w:rFonts w:ascii="Times New Roman" w:hAnsi="Times New Roman"/>
          <w:i/>
          <w:iCs/>
          <w:color w:val="000000"/>
          <w:sz w:val="24"/>
          <w:szCs w:val="24"/>
          <w:lang w:val="ru-RU"/>
        </w:rPr>
        <w:t>баклажанов, яблок, гектаров, носков, чулок</w:t>
      </w:r>
      <w:r w:rsidRPr="00873F10">
        <w:rPr>
          <w:rFonts w:ascii="Times New Roman" w:hAnsi="Times New Roman"/>
          <w:color w:val="000000"/>
          <w:sz w:val="24"/>
          <w:szCs w:val="24"/>
          <w:lang w:val="ru-RU"/>
        </w:rPr>
        <w:t xml:space="preserve">); </w:t>
      </w:r>
      <w:proofErr w:type="spellStart"/>
      <w:r w:rsidRPr="00873F10">
        <w:rPr>
          <w:rFonts w:ascii="Times New Roman" w:hAnsi="Times New Roman"/>
          <w:color w:val="000000"/>
          <w:sz w:val="24"/>
          <w:szCs w:val="24"/>
          <w:lang w:val="ru-RU"/>
        </w:rPr>
        <w:t>род.п</w:t>
      </w:r>
      <w:proofErr w:type="spellEnd"/>
      <w:r w:rsidRPr="00873F10">
        <w:rPr>
          <w:rFonts w:ascii="Times New Roman" w:hAnsi="Times New Roman"/>
          <w:color w:val="000000"/>
          <w:sz w:val="24"/>
          <w:szCs w:val="24"/>
          <w:lang w:val="ru-RU"/>
        </w:rPr>
        <w:t xml:space="preserve">. </w:t>
      </w:r>
      <w:proofErr w:type="spellStart"/>
      <w:r w:rsidRPr="00873F10">
        <w:rPr>
          <w:rFonts w:ascii="Times New Roman" w:hAnsi="Times New Roman"/>
          <w:color w:val="000000"/>
          <w:sz w:val="24"/>
          <w:szCs w:val="24"/>
          <w:lang w:val="ru-RU"/>
        </w:rPr>
        <w:t>мн.ч</w:t>
      </w:r>
      <w:proofErr w:type="spellEnd"/>
      <w:r w:rsidRPr="00873F10">
        <w:rPr>
          <w:rFonts w:ascii="Times New Roman" w:hAnsi="Times New Roman"/>
          <w:color w:val="000000"/>
          <w:sz w:val="24"/>
          <w:szCs w:val="24"/>
          <w:lang w:val="ru-RU"/>
        </w:rPr>
        <w:t xml:space="preserve">. существительных </w:t>
      </w:r>
      <w:proofErr w:type="spellStart"/>
      <w:r w:rsidRPr="00873F10">
        <w:rPr>
          <w:rFonts w:ascii="Times New Roman" w:hAnsi="Times New Roman"/>
          <w:color w:val="000000"/>
          <w:sz w:val="24"/>
          <w:szCs w:val="24"/>
          <w:lang w:val="ru-RU"/>
        </w:rPr>
        <w:t>ж.р</w:t>
      </w:r>
      <w:proofErr w:type="spellEnd"/>
      <w:r w:rsidRPr="00873F10">
        <w:rPr>
          <w:rFonts w:ascii="Times New Roman" w:hAnsi="Times New Roman"/>
          <w:color w:val="000000"/>
          <w:sz w:val="24"/>
          <w:szCs w:val="24"/>
          <w:lang w:val="ru-RU"/>
        </w:rPr>
        <w:t xml:space="preserve">. на </w:t>
      </w:r>
      <w:r w:rsidRPr="00873F10">
        <w:rPr>
          <w:rFonts w:ascii="Times New Roman" w:hAnsi="Times New Roman"/>
          <w:i/>
          <w:iCs/>
          <w:color w:val="000000"/>
          <w:sz w:val="24"/>
          <w:szCs w:val="24"/>
          <w:lang w:val="ru-RU"/>
        </w:rPr>
        <w:t>–</w:t>
      </w:r>
      <w:proofErr w:type="spellStart"/>
      <w:r w:rsidRPr="00873F10">
        <w:rPr>
          <w:rFonts w:ascii="Times New Roman" w:hAnsi="Times New Roman"/>
          <w:i/>
          <w:iCs/>
          <w:color w:val="000000"/>
          <w:sz w:val="24"/>
          <w:szCs w:val="24"/>
          <w:lang w:val="ru-RU"/>
        </w:rPr>
        <w:t>ня</w:t>
      </w:r>
      <w:proofErr w:type="spellEnd"/>
      <w:r w:rsidRPr="00873F10">
        <w:rPr>
          <w:rFonts w:ascii="Times New Roman" w:hAnsi="Times New Roman"/>
          <w:i/>
          <w:iCs/>
          <w:color w:val="000000"/>
          <w:sz w:val="24"/>
          <w:szCs w:val="24"/>
          <w:lang w:val="ru-RU"/>
        </w:rPr>
        <w:t xml:space="preserve"> </w:t>
      </w:r>
      <w:r w:rsidRPr="00873F10">
        <w:rPr>
          <w:rFonts w:ascii="Times New Roman" w:hAnsi="Times New Roman"/>
          <w:color w:val="000000"/>
          <w:sz w:val="24"/>
          <w:szCs w:val="24"/>
          <w:lang w:val="ru-RU"/>
        </w:rPr>
        <w:t>(</w:t>
      </w:r>
      <w:r w:rsidRPr="00873F10">
        <w:rPr>
          <w:rFonts w:ascii="Times New Roman" w:hAnsi="Times New Roman"/>
          <w:i/>
          <w:iCs/>
          <w:color w:val="000000"/>
          <w:sz w:val="24"/>
          <w:szCs w:val="24"/>
          <w:lang w:val="ru-RU"/>
        </w:rPr>
        <w:t xml:space="preserve">басен, вишен, богинь, </w:t>
      </w:r>
      <w:proofErr w:type="spellStart"/>
      <w:r w:rsidRPr="00873F10">
        <w:rPr>
          <w:rFonts w:ascii="Times New Roman" w:hAnsi="Times New Roman"/>
          <w:i/>
          <w:iCs/>
          <w:color w:val="000000"/>
          <w:sz w:val="24"/>
          <w:szCs w:val="24"/>
          <w:lang w:val="ru-RU"/>
        </w:rPr>
        <w:t>тихонь</w:t>
      </w:r>
      <w:proofErr w:type="spellEnd"/>
      <w:r w:rsidRPr="00873F10">
        <w:rPr>
          <w:rFonts w:ascii="Times New Roman" w:hAnsi="Times New Roman"/>
          <w:i/>
          <w:iCs/>
          <w:color w:val="000000"/>
          <w:sz w:val="24"/>
          <w:szCs w:val="24"/>
          <w:lang w:val="ru-RU"/>
        </w:rPr>
        <w:t>, кухонь</w:t>
      </w:r>
      <w:r w:rsidRPr="00873F10">
        <w:rPr>
          <w:rFonts w:ascii="Times New Roman" w:hAnsi="Times New Roman"/>
          <w:color w:val="000000"/>
          <w:sz w:val="24"/>
          <w:szCs w:val="24"/>
          <w:lang w:val="ru-RU"/>
        </w:rPr>
        <w:t xml:space="preserve">); </w:t>
      </w:r>
      <w:proofErr w:type="spellStart"/>
      <w:r w:rsidRPr="00873F10">
        <w:rPr>
          <w:rFonts w:ascii="Times New Roman" w:hAnsi="Times New Roman"/>
          <w:color w:val="000000"/>
          <w:sz w:val="24"/>
          <w:szCs w:val="24"/>
          <w:lang w:val="ru-RU"/>
        </w:rPr>
        <w:t>тв.п</w:t>
      </w:r>
      <w:proofErr w:type="spellEnd"/>
      <w:r w:rsidRPr="00873F10">
        <w:rPr>
          <w:rFonts w:ascii="Times New Roman" w:hAnsi="Times New Roman"/>
          <w:color w:val="000000"/>
          <w:sz w:val="24"/>
          <w:szCs w:val="24"/>
          <w:lang w:val="ru-RU"/>
        </w:rPr>
        <w:t xml:space="preserve">. </w:t>
      </w:r>
      <w:proofErr w:type="spellStart"/>
      <w:r w:rsidRPr="00873F10">
        <w:rPr>
          <w:rFonts w:ascii="Times New Roman" w:hAnsi="Times New Roman"/>
          <w:color w:val="000000"/>
          <w:sz w:val="24"/>
          <w:szCs w:val="24"/>
          <w:lang w:val="ru-RU"/>
        </w:rPr>
        <w:t>мн.ч</w:t>
      </w:r>
      <w:proofErr w:type="spellEnd"/>
      <w:r w:rsidRPr="00873F10">
        <w:rPr>
          <w:rFonts w:ascii="Times New Roman" w:hAnsi="Times New Roman"/>
          <w:color w:val="000000"/>
          <w:sz w:val="24"/>
          <w:szCs w:val="24"/>
          <w:lang w:val="ru-RU"/>
        </w:rPr>
        <w:t xml:space="preserve">. существительных </w:t>
      </w:r>
      <w:r w:rsidRPr="00873F10">
        <w:rPr>
          <w:rFonts w:ascii="Times New Roman" w:hAnsi="Times New Roman"/>
          <w:color w:val="000000"/>
          <w:sz w:val="24"/>
          <w:szCs w:val="24"/>
        </w:rPr>
        <w:t>III</w:t>
      </w:r>
      <w:r w:rsidRPr="00873F10">
        <w:rPr>
          <w:rFonts w:ascii="Times New Roman" w:hAnsi="Times New Roman"/>
          <w:color w:val="000000"/>
          <w:sz w:val="24"/>
          <w:szCs w:val="24"/>
          <w:lang w:val="ru-RU"/>
        </w:rPr>
        <w:t xml:space="preserve"> склонения; </w:t>
      </w:r>
      <w:proofErr w:type="spellStart"/>
      <w:r w:rsidRPr="00873F10">
        <w:rPr>
          <w:rFonts w:ascii="Times New Roman" w:hAnsi="Times New Roman"/>
          <w:color w:val="000000"/>
          <w:sz w:val="24"/>
          <w:szCs w:val="24"/>
          <w:lang w:val="ru-RU"/>
        </w:rPr>
        <w:t>род.п</w:t>
      </w:r>
      <w:proofErr w:type="spellEnd"/>
      <w:r w:rsidRPr="00873F10">
        <w:rPr>
          <w:rFonts w:ascii="Times New Roman" w:hAnsi="Times New Roman"/>
          <w:color w:val="000000"/>
          <w:sz w:val="24"/>
          <w:szCs w:val="24"/>
          <w:lang w:val="ru-RU"/>
        </w:rPr>
        <w:t xml:space="preserve">. </w:t>
      </w:r>
      <w:proofErr w:type="spellStart"/>
      <w:r w:rsidRPr="00873F10">
        <w:rPr>
          <w:rFonts w:ascii="Times New Roman" w:hAnsi="Times New Roman"/>
          <w:color w:val="000000"/>
          <w:sz w:val="24"/>
          <w:szCs w:val="24"/>
          <w:lang w:val="ru-RU"/>
        </w:rPr>
        <w:t>ед.ч</w:t>
      </w:r>
      <w:proofErr w:type="spellEnd"/>
      <w:r w:rsidRPr="00873F10">
        <w:rPr>
          <w:rFonts w:ascii="Times New Roman" w:hAnsi="Times New Roman"/>
          <w:color w:val="000000"/>
          <w:sz w:val="24"/>
          <w:szCs w:val="24"/>
          <w:lang w:val="ru-RU"/>
        </w:rPr>
        <w:t xml:space="preserve">. существительных </w:t>
      </w:r>
      <w:proofErr w:type="spellStart"/>
      <w:r w:rsidRPr="00873F10">
        <w:rPr>
          <w:rFonts w:ascii="Times New Roman" w:hAnsi="Times New Roman"/>
          <w:color w:val="000000"/>
          <w:sz w:val="24"/>
          <w:szCs w:val="24"/>
          <w:lang w:val="ru-RU"/>
        </w:rPr>
        <w:t>м.р</w:t>
      </w:r>
      <w:proofErr w:type="spellEnd"/>
      <w:r w:rsidRPr="00873F10">
        <w:rPr>
          <w:rFonts w:ascii="Times New Roman" w:hAnsi="Times New Roman"/>
          <w:color w:val="000000"/>
          <w:sz w:val="24"/>
          <w:szCs w:val="24"/>
          <w:lang w:val="ru-RU"/>
        </w:rPr>
        <w:t>. (</w:t>
      </w:r>
      <w:r w:rsidRPr="00873F10">
        <w:rPr>
          <w:rFonts w:ascii="Times New Roman" w:hAnsi="Times New Roman"/>
          <w:i/>
          <w:iCs/>
          <w:color w:val="000000"/>
          <w:sz w:val="24"/>
          <w:szCs w:val="24"/>
          <w:lang w:val="ru-RU"/>
        </w:rPr>
        <w:t>стакан чая – стакан чаю</w:t>
      </w:r>
      <w:r w:rsidRPr="00873F10">
        <w:rPr>
          <w:rFonts w:ascii="Times New Roman" w:hAnsi="Times New Roman"/>
          <w:color w:val="000000"/>
          <w:sz w:val="24"/>
          <w:szCs w:val="24"/>
          <w:lang w:val="ru-RU"/>
        </w:rPr>
        <w:t xml:space="preserve">);склонение местоимений‚ порядковых и количественных числительных. Нормативные и ненормативные формы имён существительных. Типичные грамматические ошибки в речи. </w:t>
      </w:r>
    </w:p>
    <w:p w14:paraId="1F40EB0D" w14:textId="478EB689" w:rsidR="005740CF" w:rsidRPr="00873F10" w:rsidRDefault="005740CF" w:rsidP="00873F10">
      <w:pPr>
        <w:autoSpaceDE w:val="0"/>
        <w:autoSpaceDN w:val="0"/>
        <w:adjustRightInd w:val="0"/>
        <w:spacing w:after="0" w:line="240" w:lineRule="auto"/>
        <w:ind w:firstLine="567"/>
        <w:rPr>
          <w:rFonts w:ascii="Times New Roman" w:hAnsi="Times New Roman"/>
          <w:color w:val="000000"/>
          <w:sz w:val="24"/>
          <w:szCs w:val="24"/>
          <w:lang w:val="ru-RU"/>
        </w:rPr>
      </w:pPr>
      <w:r w:rsidRPr="00873F10">
        <w:rPr>
          <w:rFonts w:ascii="Times New Roman" w:hAnsi="Times New Roman"/>
          <w:color w:val="000000"/>
          <w:sz w:val="24"/>
          <w:szCs w:val="24"/>
          <w:lang w:val="ru-RU"/>
        </w:rPr>
        <w:t>Нормы употребления форм имен существительных в соответствии с типом склонения (</w:t>
      </w:r>
      <w:r w:rsidRPr="00873F10">
        <w:rPr>
          <w:rFonts w:ascii="Times New Roman" w:hAnsi="Times New Roman"/>
          <w:i/>
          <w:iCs/>
          <w:color w:val="000000"/>
          <w:sz w:val="24"/>
          <w:szCs w:val="24"/>
          <w:lang w:val="ru-RU"/>
        </w:rPr>
        <w:t>в санаторий – не «санаторию», стукнуть т</w:t>
      </w:r>
      <w:r w:rsidRPr="00873F10">
        <w:rPr>
          <w:rFonts w:ascii="Times New Roman" w:hAnsi="Times New Roman"/>
          <w:b/>
          <w:bCs/>
          <w:i/>
          <w:iCs/>
          <w:color w:val="000000"/>
          <w:sz w:val="24"/>
          <w:szCs w:val="24"/>
          <w:lang w:val="ru-RU"/>
        </w:rPr>
        <w:t>у</w:t>
      </w:r>
      <w:r w:rsidRPr="00873F10">
        <w:rPr>
          <w:rFonts w:ascii="Times New Roman" w:hAnsi="Times New Roman"/>
          <w:i/>
          <w:iCs/>
          <w:color w:val="000000"/>
          <w:sz w:val="24"/>
          <w:szCs w:val="24"/>
          <w:lang w:val="ru-RU"/>
        </w:rPr>
        <w:t>флей – не «</w:t>
      </w:r>
      <w:proofErr w:type="spellStart"/>
      <w:r w:rsidRPr="00873F10">
        <w:rPr>
          <w:rFonts w:ascii="Times New Roman" w:hAnsi="Times New Roman"/>
          <w:i/>
          <w:iCs/>
          <w:color w:val="000000"/>
          <w:sz w:val="24"/>
          <w:szCs w:val="24"/>
          <w:lang w:val="ru-RU"/>
        </w:rPr>
        <w:t>т</w:t>
      </w:r>
      <w:r w:rsidRPr="00873F10">
        <w:rPr>
          <w:rFonts w:ascii="Times New Roman" w:hAnsi="Times New Roman"/>
          <w:b/>
          <w:bCs/>
          <w:i/>
          <w:iCs/>
          <w:color w:val="000000"/>
          <w:sz w:val="24"/>
          <w:szCs w:val="24"/>
          <w:lang w:val="ru-RU"/>
        </w:rPr>
        <w:t>у</w:t>
      </w:r>
      <w:r w:rsidRPr="00873F10">
        <w:rPr>
          <w:rFonts w:ascii="Times New Roman" w:hAnsi="Times New Roman"/>
          <w:i/>
          <w:iCs/>
          <w:color w:val="000000"/>
          <w:sz w:val="24"/>
          <w:szCs w:val="24"/>
          <w:lang w:val="ru-RU"/>
        </w:rPr>
        <w:t>флем</w:t>
      </w:r>
      <w:proofErr w:type="spellEnd"/>
      <w:r w:rsidRPr="00873F10">
        <w:rPr>
          <w:rFonts w:ascii="Times New Roman" w:hAnsi="Times New Roman"/>
          <w:i/>
          <w:iCs/>
          <w:color w:val="000000"/>
          <w:sz w:val="24"/>
          <w:szCs w:val="24"/>
          <w:lang w:val="ru-RU"/>
        </w:rPr>
        <w:t>»</w:t>
      </w:r>
      <w:r w:rsidRPr="00873F10">
        <w:rPr>
          <w:rFonts w:ascii="Times New Roman" w:hAnsi="Times New Roman"/>
          <w:color w:val="000000"/>
          <w:sz w:val="24"/>
          <w:szCs w:val="24"/>
          <w:lang w:val="ru-RU"/>
        </w:rPr>
        <w:t>), родом существительного (</w:t>
      </w:r>
      <w:r w:rsidRPr="00873F10">
        <w:rPr>
          <w:rFonts w:ascii="Times New Roman" w:hAnsi="Times New Roman"/>
          <w:i/>
          <w:iCs/>
          <w:color w:val="000000"/>
          <w:sz w:val="24"/>
          <w:szCs w:val="24"/>
          <w:lang w:val="ru-RU"/>
        </w:rPr>
        <w:t>красного платья – не «</w:t>
      </w:r>
      <w:proofErr w:type="spellStart"/>
      <w:r w:rsidRPr="00873F10">
        <w:rPr>
          <w:rFonts w:ascii="Times New Roman" w:hAnsi="Times New Roman"/>
          <w:i/>
          <w:iCs/>
          <w:color w:val="000000"/>
          <w:sz w:val="24"/>
          <w:szCs w:val="24"/>
          <w:lang w:val="ru-RU"/>
        </w:rPr>
        <w:t>платьи</w:t>
      </w:r>
      <w:proofErr w:type="spellEnd"/>
      <w:r w:rsidRPr="00873F10">
        <w:rPr>
          <w:rFonts w:ascii="Times New Roman" w:hAnsi="Times New Roman"/>
          <w:color w:val="000000"/>
          <w:sz w:val="24"/>
          <w:szCs w:val="24"/>
          <w:lang w:val="ru-RU"/>
        </w:rPr>
        <w:t>»), принадлежностью к разряду – одушевленности – неодушевленности (</w:t>
      </w:r>
      <w:r w:rsidRPr="00873F10">
        <w:rPr>
          <w:rFonts w:ascii="Times New Roman" w:hAnsi="Times New Roman"/>
          <w:i/>
          <w:iCs/>
          <w:color w:val="000000"/>
          <w:sz w:val="24"/>
          <w:szCs w:val="24"/>
          <w:lang w:val="ru-RU"/>
        </w:rPr>
        <w:t>смотреть на спутника – смотреть на спутник</w:t>
      </w:r>
      <w:r w:rsidRPr="00873F10">
        <w:rPr>
          <w:rFonts w:ascii="Times New Roman" w:hAnsi="Times New Roman"/>
          <w:color w:val="000000"/>
          <w:sz w:val="24"/>
          <w:szCs w:val="24"/>
          <w:lang w:val="ru-RU"/>
        </w:rPr>
        <w:t>), особенностями окончаний форм множественного числа (</w:t>
      </w:r>
      <w:r w:rsidRPr="00873F10">
        <w:rPr>
          <w:rFonts w:ascii="Times New Roman" w:hAnsi="Times New Roman"/>
          <w:i/>
          <w:iCs/>
          <w:color w:val="000000"/>
          <w:sz w:val="24"/>
          <w:szCs w:val="24"/>
          <w:lang w:val="ru-RU"/>
        </w:rPr>
        <w:t>чулок, носков, апельсинов, мандаринов, профессора, паспорта и т. д</w:t>
      </w:r>
      <w:r w:rsidRPr="00873F10">
        <w:rPr>
          <w:rFonts w:ascii="Times New Roman" w:hAnsi="Times New Roman"/>
          <w:color w:val="000000"/>
          <w:sz w:val="24"/>
          <w:szCs w:val="24"/>
          <w:lang w:val="ru-RU"/>
        </w:rPr>
        <w:t xml:space="preserve">.). </w:t>
      </w:r>
    </w:p>
    <w:p w14:paraId="420C5EB6" w14:textId="77777777" w:rsidR="005740CF" w:rsidRPr="00873F10" w:rsidRDefault="005740CF" w:rsidP="00873F10">
      <w:pPr>
        <w:autoSpaceDE w:val="0"/>
        <w:autoSpaceDN w:val="0"/>
        <w:adjustRightInd w:val="0"/>
        <w:spacing w:after="0" w:line="240" w:lineRule="auto"/>
        <w:ind w:firstLine="567"/>
        <w:rPr>
          <w:rFonts w:ascii="Times New Roman" w:hAnsi="Times New Roman"/>
          <w:color w:val="000000"/>
          <w:sz w:val="24"/>
          <w:szCs w:val="24"/>
          <w:lang w:val="ru-RU"/>
        </w:rPr>
      </w:pPr>
      <w:r w:rsidRPr="00873F10">
        <w:rPr>
          <w:rFonts w:ascii="Times New Roman" w:hAnsi="Times New Roman"/>
          <w:color w:val="000000"/>
          <w:sz w:val="24"/>
          <w:szCs w:val="24"/>
          <w:lang w:val="ru-RU"/>
        </w:rPr>
        <w:t xml:space="preserve">Варианты грамматической нормы: литературные и разговорные падежные формы имен существительных. Отражение вариантов грамматической нормы в словарях и справочниках. </w:t>
      </w:r>
    </w:p>
    <w:p w14:paraId="6F9A4D39" w14:textId="77777777" w:rsidR="005740CF" w:rsidRPr="00873F10" w:rsidRDefault="005740CF" w:rsidP="00873F10">
      <w:pPr>
        <w:autoSpaceDE w:val="0"/>
        <w:autoSpaceDN w:val="0"/>
        <w:adjustRightInd w:val="0"/>
        <w:spacing w:after="0" w:line="240" w:lineRule="auto"/>
        <w:ind w:firstLine="567"/>
        <w:rPr>
          <w:rFonts w:ascii="Times New Roman" w:hAnsi="Times New Roman"/>
          <w:color w:val="000000"/>
          <w:sz w:val="24"/>
          <w:szCs w:val="24"/>
          <w:lang w:val="ru-RU"/>
        </w:rPr>
      </w:pPr>
      <w:r w:rsidRPr="00873F10">
        <w:rPr>
          <w:rFonts w:ascii="Times New Roman" w:hAnsi="Times New Roman"/>
          <w:b/>
          <w:bCs/>
          <w:color w:val="000000"/>
          <w:sz w:val="24"/>
          <w:szCs w:val="24"/>
          <w:lang w:val="ru-RU"/>
        </w:rPr>
        <w:t xml:space="preserve">Речевой этикет </w:t>
      </w:r>
    </w:p>
    <w:p w14:paraId="48FD8CB9" w14:textId="1F147AB5" w:rsidR="005740CF" w:rsidRPr="00873F10" w:rsidRDefault="005740CF" w:rsidP="00873F10">
      <w:pPr>
        <w:autoSpaceDE w:val="0"/>
        <w:autoSpaceDN w:val="0"/>
        <w:adjustRightInd w:val="0"/>
        <w:spacing w:after="0" w:line="240" w:lineRule="auto"/>
        <w:ind w:firstLine="567"/>
        <w:rPr>
          <w:rFonts w:ascii="Times New Roman" w:hAnsi="Times New Roman"/>
          <w:color w:val="000000"/>
          <w:sz w:val="24"/>
          <w:szCs w:val="24"/>
          <w:lang w:val="ru-RU"/>
        </w:rPr>
      </w:pPr>
      <w:r w:rsidRPr="00873F10">
        <w:rPr>
          <w:rFonts w:ascii="Times New Roman" w:hAnsi="Times New Roman"/>
          <w:color w:val="000000"/>
          <w:sz w:val="24"/>
          <w:szCs w:val="24"/>
          <w:lang w:val="ru-RU"/>
        </w:rPr>
        <w:t xml:space="preserve">Национальные особенности речевого этикета. Принципы этикетного общения, лежащие в основе национального речевого этикета: сдержанность, вежливость, использование стандартных речевых </w:t>
      </w:r>
      <w:r w:rsidRPr="00873F10">
        <w:rPr>
          <w:rFonts w:ascii="Times New Roman" w:hAnsi="Times New Roman"/>
          <w:color w:val="000000"/>
          <w:sz w:val="24"/>
          <w:szCs w:val="24"/>
          <w:lang w:val="ru-RU"/>
        </w:rPr>
        <w:lastRenderedPageBreak/>
        <w:t>формул в стандартных ситуациях общения, позитивное отношение к собеседнику. Этика и речевой этикет. Соотношение понятий этика – этикет – мораль; этические нормы – этикетные нормы – этикетные формы. Устойчивые формулы речевого этикета в общении. Этикетные формулы начала и конца общения. Этикетные формулы похвалы и комплимента. Этикетные формулы благодарности. Этикетные формулы сочувствия‚ утешения.</w:t>
      </w:r>
    </w:p>
    <w:p w14:paraId="27D73E5C" w14:textId="37A42A0E" w:rsidR="005740CF" w:rsidRPr="00873F10" w:rsidRDefault="005740CF" w:rsidP="00873F10">
      <w:pPr>
        <w:pStyle w:val="a3"/>
        <w:ind w:right="-31"/>
        <w:rPr>
          <w:b/>
          <w:bCs/>
          <w:color w:val="000000"/>
        </w:rPr>
      </w:pPr>
      <w:r w:rsidRPr="00873F10">
        <w:rPr>
          <w:b/>
          <w:bCs/>
          <w:color w:val="000000"/>
        </w:rPr>
        <w:t>Раздел 3. Речь. Речевая деятельность. Текст.</w:t>
      </w:r>
    </w:p>
    <w:p w14:paraId="60D5D53E" w14:textId="77777777" w:rsidR="005740CF" w:rsidRPr="00873F10" w:rsidRDefault="005740CF" w:rsidP="00873F10">
      <w:pPr>
        <w:autoSpaceDE w:val="0"/>
        <w:autoSpaceDN w:val="0"/>
        <w:adjustRightInd w:val="0"/>
        <w:spacing w:after="0" w:line="240" w:lineRule="auto"/>
        <w:ind w:firstLine="567"/>
        <w:rPr>
          <w:rFonts w:ascii="Times New Roman" w:hAnsi="Times New Roman"/>
          <w:color w:val="000000"/>
          <w:sz w:val="24"/>
          <w:szCs w:val="24"/>
          <w:lang w:val="ru-RU"/>
        </w:rPr>
      </w:pPr>
      <w:r w:rsidRPr="00873F10">
        <w:rPr>
          <w:rFonts w:ascii="Times New Roman" w:hAnsi="Times New Roman"/>
          <w:b/>
          <w:bCs/>
          <w:color w:val="000000"/>
          <w:sz w:val="24"/>
          <w:szCs w:val="24"/>
          <w:lang w:val="ru-RU"/>
        </w:rPr>
        <w:t xml:space="preserve">Язык и речь. Виды речевой деятельности </w:t>
      </w:r>
    </w:p>
    <w:p w14:paraId="06628E22" w14:textId="77777777" w:rsidR="005740CF" w:rsidRPr="00873F10" w:rsidRDefault="005740CF" w:rsidP="00873F10">
      <w:pPr>
        <w:autoSpaceDE w:val="0"/>
        <w:autoSpaceDN w:val="0"/>
        <w:adjustRightInd w:val="0"/>
        <w:spacing w:after="0" w:line="240" w:lineRule="auto"/>
        <w:ind w:firstLine="567"/>
        <w:rPr>
          <w:rFonts w:ascii="Times New Roman" w:hAnsi="Times New Roman"/>
          <w:color w:val="000000"/>
          <w:sz w:val="24"/>
          <w:szCs w:val="24"/>
          <w:lang w:val="ru-RU"/>
        </w:rPr>
      </w:pPr>
      <w:r w:rsidRPr="00873F10">
        <w:rPr>
          <w:rFonts w:ascii="Times New Roman" w:hAnsi="Times New Roman"/>
          <w:b/>
          <w:bCs/>
          <w:i/>
          <w:iCs/>
          <w:color w:val="000000"/>
          <w:sz w:val="24"/>
          <w:szCs w:val="24"/>
          <w:lang w:val="ru-RU"/>
        </w:rPr>
        <w:t xml:space="preserve">Точность, логичность, выразительность, чистота и богатство речи*. </w:t>
      </w:r>
    </w:p>
    <w:p w14:paraId="0DF36354" w14:textId="77777777" w:rsidR="005740CF" w:rsidRPr="00873F10" w:rsidRDefault="005740CF" w:rsidP="00873F10">
      <w:pPr>
        <w:autoSpaceDE w:val="0"/>
        <w:autoSpaceDN w:val="0"/>
        <w:adjustRightInd w:val="0"/>
        <w:spacing w:after="0" w:line="240" w:lineRule="auto"/>
        <w:ind w:firstLine="567"/>
        <w:rPr>
          <w:rFonts w:ascii="Times New Roman" w:hAnsi="Times New Roman"/>
          <w:color w:val="000000"/>
          <w:sz w:val="24"/>
          <w:szCs w:val="24"/>
          <w:lang w:val="ru-RU"/>
        </w:rPr>
      </w:pPr>
      <w:r w:rsidRPr="00873F10">
        <w:rPr>
          <w:rFonts w:ascii="Times New Roman" w:hAnsi="Times New Roman"/>
          <w:color w:val="000000"/>
          <w:sz w:val="24"/>
          <w:szCs w:val="24"/>
          <w:lang w:val="ru-RU"/>
        </w:rPr>
        <w:t xml:space="preserve">Эффективные приёмы чтения. </w:t>
      </w:r>
      <w:proofErr w:type="spellStart"/>
      <w:r w:rsidRPr="00873F10">
        <w:rPr>
          <w:rFonts w:ascii="Times New Roman" w:hAnsi="Times New Roman"/>
          <w:color w:val="000000"/>
          <w:sz w:val="24"/>
          <w:szCs w:val="24"/>
          <w:lang w:val="ru-RU"/>
        </w:rPr>
        <w:t>Предтекстовый</w:t>
      </w:r>
      <w:proofErr w:type="spellEnd"/>
      <w:r w:rsidRPr="00873F10">
        <w:rPr>
          <w:rFonts w:ascii="Times New Roman" w:hAnsi="Times New Roman"/>
          <w:color w:val="000000"/>
          <w:sz w:val="24"/>
          <w:szCs w:val="24"/>
          <w:lang w:val="ru-RU"/>
        </w:rPr>
        <w:t xml:space="preserve">, текстовый и </w:t>
      </w:r>
      <w:proofErr w:type="spellStart"/>
      <w:r w:rsidRPr="00873F10">
        <w:rPr>
          <w:rFonts w:ascii="Times New Roman" w:hAnsi="Times New Roman"/>
          <w:color w:val="000000"/>
          <w:sz w:val="24"/>
          <w:szCs w:val="24"/>
          <w:lang w:val="ru-RU"/>
        </w:rPr>
        <w:t>послетекстовый</w:t>
      </w:r>
      <w:proofErr w:type="spellEnd"/>
      <w:r w:rsidRPr="00873F10">
        <w:rPr>
          <w:rFonts w:ascii="Times New Roman" w:hAnsi="Times New Roman"/>
          <w:color w:val="000000"/>
          <w:sz w:val="24"/>
          <w:szCs w:val="24"/>
          <w:lang w:val="ru-RU"/>
        </w:rPr>
        <w:t xml:space="preserve"> этапы работы. </w:t>
      </w:r>
    </w:p>
    <w:p w14:paraId="4D36511A" w14:textId="77777777" w:rsidR="005740CF" w:rsidRPr="00873F10" w:rsidRDefault="005740CF" w:rsidP="00873F10">
      <w:pPr>
        <w:autoSpaceDE w:val="0"/>
        <w:autoSpaceDN w:val="0"/>
        <w:adjustRightInd w:val="0"/>
        <w:spacing w:after="0" w:line="240" w:lineRule="auto"/>
        <w:ind w:firstLine="567"/>
        <w:rPr>
          <w:rFonts w:ascii="Times New Roman" w:hAnsi="Times New Roman"/>
          <w:color w:val="000000"/>
          <w:sz w:val="24"/>
          <w:szCs w:val="24"/>
          <w:lang w:val="ru-RU"/>
        </w:rPr>
      </w:pPr>
      <w:r w:rsidRPr="00873F10">
        <w:rPr>
          <w:rFonts w:ascii="Times New Roman" w:hAnsi="Times New Roman"/>
          <w:b/>
          <w:bCs/>
          <w:color w:val="000000"/>
          <w:sz w:val="24"/>
          <w:szCs w:val="24"/>
          <w:lang w:val="ru-RU"/>
        </w:rPr>
        <w:t xml:space="preserve">Текст как единица языка и речи </w:t>
      </w:r>
    </w:p>
    <w:p w14:paraId="37D22624" w14:textId="77777777" w:rsidR="005740CF" w:rsidRPr="00873F10" w:rsidRDefault="005740CF" w:rsidP="00873F10">
      <w:pPr>
        <w:autoSpaceDE w:val="0"/>
        <w:autoSpaceDN w:val="0"/>
        <w:adjustRightInd w:val="0"/>
        <w:spacing w:after="0" w:line="240" w:lineRule="auto"/>
        <w:ind w:firstLine="567"/>
        <w:rPr>
          <w:rFonts w:ascii="Times New Roman" w:hAnsi="Times New Roman"/>
          <w:color w:val="000000"/>
          <w:sz w:val="24"/>
          <w:szCs w:val="24"/>
          <w:lang w:val="ru-RU"/>
        </w:rPr>
      </w:pPr>
      <w:r w:rsidRPr="00873F10">
        <w:rPr>
          <w:rFonts w:ascii="Times New Roman" w:hAnsi="Times New Roman"/>
          <w:color w:val="000000"/>
          <w:sz w:val="24"/>
          <w:szCs w:val="24"/>
          <w:lang w:val="ru-RU"/>
        </w:rPr>
        <w:t>Текст, тематическое единство текста.</w:t>
      </w:r>
    </w:p>
    <w:p w14:paraId="140E08CD" w14:textId="77777777" w:rsidR="005740CF" w:rsidRPr="00873F10" w:rsidRDefault="005740CF" w:rsidP="00873F10">
      <w:pPr>
        <w:autoSpaceDE w:val="0"/>
        <w:autoSpaceDN w:val="0"/>
        <w:adjustRightInd w:val="0"/>
        <w:spacing w:after="0" w:line="240" w:lineRule="auto"/>
        <w:ind w:firstLine="567"/>
        <w:rPr>
          <w:rFonts w:ascii="Times New Roman" w:hAnsi="Times New Roman"/>
          <w:sz w:val="24"/>
          <w:szCs w:val="24"/>
          <w:lang w:val="ru-RU"/>
        </w:rPr>
      </w:pPr>
      <w:r w:rsidRPr="00873F10">
        <w:rPr>
          <w:rFonts w:ascii="Times New Roman" w:hAnsi="Times New Roman"/>
          <w:b/>
          <w:bCs/>
          <w:i/>
          <w:iCs/>
          <w:sz w:val="24"/>
          <w:szCs w:val="24"/>
          <w:lang w:val="ru-RU"/>
        </w:rPr>
        <w:t xml:space="preserve">Композиционные формы описания, повествования, рассуждения. </w:t>
      </w:r>
    </w:p>
    <w:p w14:paraId="79744C27" w14:textId="77777777" w:rsidR="005740CF" w:rsidRPr="00873F10" w:rsidRDefault="005740CF" w:rsidP="00873F10">
      <w:pPr>
        <w:autoSpaceDE w:val="0"/>
        <w:autoSpaceDN w:val="0"/>
        <w:adjustRightInd w:val="0"/>
        <w:spacing w:after="0" w:line="240" w:lineRule="auto"/>
        <w:ind w:firstLine="567"/>
        <w:rPr>
          <w:rFonts w:ascii="Times New Roman" w:hAnsi="Times New Roman"/>
          <w:sz w:val="24"/>
          <w:szCs w:val="24"/>
          <w:lang w:val="ru-RU"/>
        </w:rPr>
      </w:pPr>
      <w:r w:rsidRPr="00873F10">
        <w:rPr>
          <w:rFonts w:ascii="Times New Roman" w:hAnsi="Times New Roman"/>
          <w:sz w:val="24"/>
          <w:szCs w:val="24"/>
          <w:lang w:val="ru-RU"/>
        </w:rPr>
        <w:t xml:space="preserve">Тексты описательного типа: определение, дефиниция, собственно описание, пояснение. </w:t>
      </w:r>
    </w:p>
    <w:p w14:paraId="7D9A7065" w14:textId="77777777" w:rsidR="005740CF" w:rsidRPr="00873F10" w:rsidRDefault="005740CF" w:rsidP="00873F10">
      <w:pPr>
        <w:autoSpaceDE w:val="0"/>
        <w:autoSpaceDN w:val="0"/>
        <w:adjustRightInd w:val="0"/>
        <w:spacing w:after="0" w:line="240" w:lineRule="auto"/>
        <w:ind w:firstLine="567"/>
        <w:rPr>
          <w:rFonts w:ascii="Times New Roman" w:hAnsi="Times New Roman"/>
          <w:sz w:val="24"/>
          <w:szCs w:val="24"/>
          <w:lang w:val="ru-RU"/>
        </w:rPr>
      </w:pPr>
      <w:r w:rsidRPr="00873F10">
        <w:rPr>
          <w:rFonts w:ascii="Times New Roman" w:hAnsi="Times New Roman"/>
          <w:b/>
          <w:bCs/>
          <w:sz w:val="24"/>
          <w:szCs w:val="24"/>
          <w:lang w:val="ru-RU"/>
        </w:rPr>
        <w:t xml:space="preserve">Функциональные разновидности языка </w:t>
      </w:r>
    </w:p>
    <w:p w14:paraId="28D6D930" w14:textId="77777777" w:rsidR="005740CF" w:rsidRPr="00873F10" w:rsidRDefault="005740CF" w:rsidP="00873F10">
      <w:pPr>
        <w:autoSpaceDE w:val="0"/>
        <w:autoSpaceDN w:val="0"/>
        <w:adjustRightInd w:val="0"/>
        <w:spacing w:after="0" w:line="240" w:lineRule="auto"/>
        <w:ind w:firstLine="567"/>
        <w:rPr>
          <w:rFonts w:ascii="Times New Roman" w:hAnsi="Times New Roman"/>
          <w:sz w:val="24"/>
          <w:szCs w:val="24"/>
          <w:lang w:val="ru-RU"/>
        </w:rPr>
      </w:pPr>
      <w:r w:rsidRPr="00873F10">
        <w:rPr>
          <w:rFonts w:ascii="Times New Roman" w:hAnsi="Times New Roman"/>
          <w:b/>
          <w:bCs/>
          <w:i/>
          <w:iCs/>
          <w:sz w:val="24"/>
          <w:szCs w:val="24"/>
          <w:lang w:val="ru-RU"/>
        </w:rPr>
        <w:t xml:space="preserve">Функциональные разновидности языка. </w:t>
      </w:r>
    </w:p>
    <w:p w14:paraId="59979109" w14:textId="77777777" w:rsidR="005740CF" w:rsidRPr="00873F10" w:rsidRDefault="005740CF" w:rsidP="00873F10">
      <w:pPr>
        <w:autoSpaceDE w:val="0"/>
        <w:autoSpaceDN w:val="0"/>
        <w:adjustRightInd w:val="0"/>
        <w:spacing w:after="0" w:line="240" w:lineRule="auto"/>
        <w:ind w:firstLine="567"/>
        <w:rPr>
          <w:rFonts w:ascii="Times New Roman" w:hAnsi="Times New Roman"/>
          <w:sz w:val="24"/>
          <w:szCs w:val="24"/>
          <w:lang w:val="ru-RU"/>
        </w:rPr>
      </w:pPr>
      <w:r w:rsidRPr="00873F10">
        <w:rPr>
          <w:rFonts w:ascii="Times New Roman" w:hAnsi="Times New Roman"/>
          <w:sz w:val="24"/>
          <w:szCs w:val="24"/>
          <w:lang w:val="ru-RU"/>
        </w:rPr>
        <w:t xml:space="preserve">Разговорная речь. Рассказ о событии, «бывальщины». </w:t>
      </w:r>
    </w:p>
    <w:p w14:paraId="26A3FE88" w14:textId="77777777" w:rsidR="005740CF" w:rsidRPr="00873F10" w:rsidRDefault="005740CF" w:rsidP="00873F10">
      <w:pPr>
        <w:autoSpaceDE w:val="0"/>
        <w:autoSpaceDN w:val="0"/>
        <w:adjustRightInd w:val="0"/>
        <w:spacing w:after="0" w:line="240" w:lineRule="auto"/>
        <w:ind w:firstLine="567"/>
        <w:rPr>
          <w:rFonts w:ascii="Times New Roman" w:hAnsi="Times New Roman"/>
          <w:sz w:val="24"/>
          <w:szCs w:val="24"/>
          <w:lang w:val="ru-RU"/>
        </w:rPr>
      </w:pPr>
      <w:r w:rsidRPr="00873F10">
        <w:rPr>
          <w:rFonts w:ascii="Times New Roman" w:hAnsi="Times New Roman"/>
          <w:sz w:val="24"/>
          <w:szCs w:val="24"/>
          <w:lang w:val="ru-RU"/>
        </w:rPr>
        <w:t xml:space="preserve">Учебно-научный стиль. Словарная статья, её строение. Научное сообщение (устный ответ). Содержание и строение учебного сообщения (устного ответа). Структура устного ответа. Различные виды ответов: ответ-анализ, ответ-обобщение, ответ-добавление, ответ-группировка. Языковые средства, которые используются в разных частях учебного сообщения (устного ответа). Компьютерная презентация. Основные средства и правила создания и предъявления презентации слушателям. </w:t>
      </w:r>
    </w:p>
    <w:p w14:paraId="7C686F56" w14:textId="77777777" w:rsidR="005740CF" w:rsidRPr="00873F10" w:rsidRDefault="005740CF" w:rsidP="00873F10">
      <w:pPr>
        <w:autoSpaceDE w:val="0"/>
        <w:autoSpaceDN w:val="0"/>
        <w:adjustRightInd w:val="0"/>
        <w:spacing w:after="0" w:line="240" w:lineRule="auto"/>
        <w:ind w:firstLine="567"/>
        <w:rPr>
          <w:rFonts w:ascii="Times New Roman" w:hAnsi="Times New Roman"/>
          <w:sz w:val="24"/>
          <w:szCs w:val="24"/>
          <w:lang w:val="ru-RU"/>
        </w:rPr>
      </w:pPr>
      <w:r w:rsidRPr="00873F10">
        <w:rPr>
          <w:rFonts w:ascii="Times New Roman" w:hAnsi="Times New Roman"/>
          <w:sz w:val="24"/>
          <w:szCs w:val="24"/>
          <w:lang w:val="ru-RU"/>
        </w:rPr>
        <w:t xml:space="preserve">Публицистический стиль. Устное выступление. </w:t>
      </w:r>
    </w:p>
    <w:p w14:paraId="2FEE378C" w14:textId="28FF9B52" w:rsidR="005740CF" w:rsidRPr="00873F10" w:rsidRDefault="005740CF" w:rsidP="00873F10">
      <w:pPr>
        <w:pStyle w:val="a3"/>
        <w:ind w:right="-31"/>
      </w:pPr>
      <w:r w:rsidRPr="00873F10">
        <w:t>Язык художественной литературы. Описание внешности человека.</w:t>
      </w:r>
    </w:p>
    <w:p w14:paraId="4567E333" w14:textId="77777777" w:rsidR="005740CF" w:rsidRPr="00873F10" w:rsidRDefault="005740C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b/>
          <w:color w:val="000000"/>
          <w:sz w:val="24"/>
          <w:szCs w:val="24"/>
          <w:lang w:val="ru-RU"/>
        </w:rPr>
        <w:t>ЛИЧНОСТНЫЕ РЕЗУЛЬТАТЫ</w:t>
      </w:r>
    </w:p>
    <w:p w14:paraId="3D83E662" w14:textId="78D3CD1B" w:rsidR="005740CF" w:rsidRPr="00873F10" w:rsidRDefault="005740C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Личностные результаты освоения программы по родному языку (русскому)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w:t>
      </w:r>
      <w:r w:rsidR="00B61EB2" w:rsidRPr="00873F10">
        <w:rPr>
          <w:rFonts w:ascii="Times New Roman" w:eastAsia="Times New Roman" w:hAnsi="Times New Roman"/>
          <w:color w:val="000000"/>
          <w:sz w:val="24"/>
          <w:szCs w:val="24"/>
          <w:lang w:val="ru-RU"/>
        </w:rPr>
        <w:t xml:space="preserve"> </w:t>
      </w:r>
      <w:r w:rsidRPr="00873F10">
        <w:rPr>
          <w:rFonts w:ascii="Times New Roman" w:eastAsia="Times New Roman" w:hAnsi="Times New Roman"/>
          <w:color w:val="000000"/>
          <w:sz w:val="24"/>
          <w:szCs w:val="24"/>
          <w:lang w:val="ru-RU"/>
        </w:rPr>
        <w:t>самовоспитания и саморазвития, формирования внутренней позиции личности.</w:t>
      </w:r>
    </w:p>
    <w:p w14:paraId="26109F56" w14:textId="77777777" w:rsidR="00B61EB2" w:rsidRPr="00873F10" w:rsidRDefault="005740CF" w:rsidP="00873F10">
      <w:pPr>
        <w:tabs>
          <w:tab w:val="left" w:pos="180"/>
        </w:tabs>
        <w:autoSpaceDE w:val="0"/>
        <w:autoSpaceDN w:val="0"/>
        <w:spacing w:after="0" w:line="240" w:lineRule="auto"/>
        <w:ind w:left="142"/>
        <w:jc w:val="both"/>
        <w:rPr>
          <w:rFonts w:ascii="Times New Roman" w:eastAsia="Times New Roman" w:hAnsi="Times New Roman"/>
          <w:color w:val="000000"/>
          <w:sz w:val="24"/>
          <w:szCs w:val="24"/>
          <w:lang w:val="ru-RU"/>
        </w:rPr>
      </w:pPr>
      <w:r w:rsidRPr="00873F10">
        <w:rPr>
          <w:sz w:val="24"/>
          <w:szCs w:val="24"/>
          <w:lang w:val="ru-RU"/>
        </w:rPr>
        <w:tab/>
      </w:r>
      <w:r w:rsidRPr="00873F10">
        <w:rPr>
          <w:rFonts w:ascii="Times New Roman" w:eastAsia="Times New Roman" w:hAnsi="Times New Roman"/>
          <w:color w:val="000000"/>
          <w:sz w:val="24"/>
          <w:szCs w:val="24"/>
          <w:lang w:val="ru-RU"/>
        </w:rPr>
        <w:t>Личностные результаты освоения рабочей программы по родному языку (русскому)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r w:rsidR="00B61EB2" w:rsidRPr="00873F10">
        <w:rPr>
          <w:rFonts w:ascii="Times New Roman" w:eastAsia="Times New Roman" w:hAnsi="Times New Roman"/>
          <w:color w:val="000000"/>
          <w:sz w:val="24"/>
          <w:szCs w:val="24"/>
          <w:lang w:val="ru-RU"/>
        </w:rPr>
        <w:t xml:space="preserve"> </w:t>
      </w:r>
    </w:p>
    <w:p w14:paraId="082A02B0" w14:textId="70707A4C" w:rsidR="005740CF" w:rsidRPr="00873F10" w:rsidRDefault="005740CF" w:rsidP="00873F10">
      <w:pPr>
        <w:tabs>
          <w:tab w:val="left" w:pos="180"/>
        </w:tabs>
        <w:autoSpaceDE w:val="0"/>
        <w:autoSpaceDN w:val="0"/>
        <w:spacing w:after="0" w:line="240" w:lineRule="auto"/>
        <w:ind w:left="142"/>
        <w:jc w:val="both"/>
        <w:rPr>
          <w:sz w:val="24"/>
          <w:szCs w:val="24"/>
          <w:lang w:val="ru-RU"/>
        </w:rPr>
      </w:pPr>
      <w:r w:rsidRPr="00873F10">
        <w:rPr>
          <w:rFonts w:ascii="Times New Roman" w:eastAsia="Times New Roman" w:hAnsi="Times New Roman"/>
          <w:b/>
          <w:i/>
          <w:color w:val="000000"/>
          <w:sz w:val="24"/>
          <w:szCs w:val="24"/>
          <w:lang w:val="ru-RU"/>
        </w:rPr>
        <w:t>гражданского воспитания:</w:t>
      </w:r>
    </w:p>
    <w:p w14:paraId="67F7C678" w14:textId="77777777" w:rsidR="005740CF" w:rsidRPr="00873F10" w:rsidRDefault="005740CF" w:rsidP="00873F10">
      <w:pPr>
        <w:pStyle w:val="2"/>
        <w:numPr>
          <w:ilvl w:val="0"/>
          <w:numId w:val="4"/>
        </w:numPr>
        <w:shd w:val="clear" w:color="auto" w:fill="auto"/>
        <w:tabs>
          <w:tab w:val="left" w:pos="0"/>
        </w:tabs>
        <w:spacing w:before="0" w:line="240" w:lineRule="auto"/>
        <w:ind w:firstLine="709"/>
        <w:rPr>
          <w:sz w:val="24"/>
          <w:szCs w:val="24"/>
        </w:rPr>
      </w:pPr>
      <w:r w:rsidRPr="00873F10">
        <w:rPr>
          <w:rFonts w:ascii="Times New Roman" w:hAnsi="Times New Roman" w:cs="Times New Roman"/>
          <w:sz w:val="24"/>
          <w:szCs w:val="24"/>
        </w:rPr>
        <w:t>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w:t>
      </w:r>
    </w:p>
    <w:p w14:paraId="2785E800" w14:textId="77777777" w:rsidR="005740CF" w:rsidRPr="00873F10" w:rsidRDefault="005740CF" w:rsidP="00873F10">
      <w:pPr>
        <w:pStyle w:val="2"/>
        <w:shd w:val="clear" w:color="auto" w:fill="auto"/>
        <w:tabs>
          <w:tab w:val="left" w:pos="0"/>
        </w:tabs>
        <w:spacing w:before="0" w:line="240" w:lineRule="auto"/>
        <w:rPr>
          <w:sz w:val="24"/>
          <w:szCs w:val="24"/>
        </w:rPr>
      </w:pPr>
      <w:r w:rsidRPr="00873F10">
        <w:rPr>
          <w:rFonts w:ascii="Times New Roman" w:hAnsi="Times New Roman" w:cs="Times New Roman"/>
          <w:sz w:val="24"/>
          <w:szCs w:val="24"/>
        </w:rPr>
        <w:t xml:space="preserve">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w:t>
      </w:r>
    </w:p>
    <w:p w14:paraId="57220BE2" w14:textId="77777777" w:rsidR="005740CF" w:rsidRPr="00873F10" w:rsidRDefault="005740CF" w:rsidP="00873F10">
      <w:pPr>
        <w:pStyle w:val="2"/>
        <w:shd w:val="clear" w:color="auto" w:fill="auto"/>
        <w:tabs>
          <w:tab w:val="left" w:pos="0"/>
        </w:tabs>
        <w:spacing w:before="0" w:line="240" w:lineRule="auto"/>
        <w:rPr>
          <w:sz w:val="24"/>
          <w:szCs w:val="24"/>
        </w:rPr>
      </w:pPr>
      <w:r w:rsidRPr="00873F10">
        <w:rPr>
          <w:rFonts w:ascii="Times New Roman" w:hAnsi="Times New Roman" w:cs="Times New Roman"/>
          <w:sz w:val="24"/>
          <w:szCs w:val="24"/>
        </w:rPr>
        <w:t xml:space="preserve">                Осознанное, уважительное и доброжелательное отношение к истории, культуре, традициям, языкам, ценностям народов России и народов мира.</w:t>
      </w:r>
    </w:p>
    <w:p w14:paraId="502ECCAB" w14:textId="77777777" w:rsidR="005740CF" w:rsidRPr="00873F10" w:rsidRDefault="005740CF" w:rsidP="005740CF">
      <w:pPr>
        <w:pStyle w:val="2"/>
        <w:numPr>
          <w:ilvl w:val="0"/>
          <w:numId w:val="4"/>
        </w:numPr>
        <w:shd w:val="clear" w:color="auto" w:fill="auto"/>
        <w:tabs>
          <w:tab w:val="left" w:pos="999"/>
        </w:tabs>
        <w:spacing w:before="0" w:line="240" w:lineRule="auto"/>
        <w:ind w:firstLine="740"/>
        <w:rPr>
          <w:sz w:val="24"/>
          <w:szCs w:val="24"/>
        </w:rPr>
      </w:pPr>
      <w:r w:rsidRPr="00873F10">
        <w:rPr>
          <w:rFonts w:ascii="Times New Roman" w:hAnsi="Times New Roman" w:cs="Times New Roman"/>
          <w:sz w:val="24"/>
          <w:szCs w:val="24"/>
        </w:rPr>
        <w:t>Готовность и способность обучающихся к саморазвитию и самообразованию на основе мотивации к обучению и познанию;</w:t>
      </w:r>
    </w:p>
    <w:p w14:paraId="2E6EA7B8" w14:textId="77777777" w:rsidR="005740CF" w:rsidRPr="00873F10" w:rsidRDefault="005740CF" w:rsidP="005740CF">
      <w:pPr>
        <w:pStyle w:val="2"/>
        <w:numPr>
          <w:ilvl w:val="0"/>
          <w:numId w:val="4"/>
        </w:numPr>
        <w:shd w:val="clear" w:color="auto" w:fill="auto"/>
        <w:tabs>
          <w:tab w:val="left" w:pos="1014"/>
        </w:tabs>
        <w:spacing w:before="0" w:line="240" w:lineRule="auto"/>
        <w:ind w:firstLine="740"/>
        <w:rPr>
          <w:sz w:val="24"/>
          <w:szCs w:val="24"/>
        </w:rPr>
      </w:pPr>
      <w:r w:rsidRPr="00873F10">
        <w:rPr>
          <w:rFonts w:ascii="Times New Roman" w:hAnsi="Times New Roman" w:cs="Times New Roman"/>
          <w:sz w:val="24"/>
          <w:szCs w:val="24"/>
        </w:rPr>
        <w:t xml:space="preserve">Понимание родного языка и родной литературы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 анализ общих сведений о лингвистике как науке и ученых-русистах; об основных нормах русского литературного языка; способность обогащать свой словарный запас; формировать навыки анализа и оценки языковых явлений и фактов; умение пользоваться </w:t>
      </w:r>
      <w:r w:rsidRPr="00873F10">
        <w:rPr>
          <w:rFonts w:ascii="Times New Roman" w:hAnsi="Times New Roman" w:cs="Times New Roman"/>
          <w:sz w:val="24"/>
          <w:szCs w:val="24"/>
        </w:rPr>
        <w:lastRenderedPageBreak/>
        <w:t>различными лингвистическими словарями.</w:t>
      </w:r>
    </w:p>
    <w:p w14:paraId="66251163" w14:textId="77777777" w:rsidR="005740CF" w:rsidRPr="00873F10" w:rsidRDefault="005740CF" w:rsidP="005740CF">
      <w:pPr>
        <w:pStyle w:val="2"/>
        <w:shd w:val="clear" w:color="auto" w:fill="auto"/>
        <w:spacing w:before="0" w:line="240" w:lineRule="auto"/>
        <w:ind w:firstLine="740"/>
        <w:rPr>
          <w:sz w:val="24"/>
          <w:szCs w:val="24"/>
        </w:rPr>
      </w:pPr>
      <w:r w:rsidRPr="00873F10">
        <w:rPr>
          <w:rFonts w:ascii="Times New Roman" w:hAnsi="Times New Roman" w:cs="Times New Roman"/>
          <w:sz w:val="24"/>
          <w:szCs w:val="24"/>
        </w:rPr>
        <w:t>4.Осознание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14:paraId="3718F11C" w14:textId="77777777" w:rsidR="005740CF" w:rsidRPr="00873F10" w:rsidRDefault="005740CF" w:rsidP="005740CF">
      <w:pPr>
        <w:pStyle w:val="2"/>
        <w:numPr>
          <w:ilvl w:val="0"/>
          <w:numId w:val="1"/>
        </w:numPr>
        <w:shd w:val="clear" w:color="auto" w:fill="auto"/>
        <w:tabs>
          <w:tab w:val="left" w:pos="1004"/>
        </w:tabs>
        <w:spacing w:before="0" w:line="240" w:lineRule="auto"/>
        <w:ind w:firstLine="740"/>
        <w:rPr>
          <w:sz w:val="24"/>
          <w:szCs w:val="24"/>
        </w:rPr>
      </w:pPr>
      <w:r w:rsidRPr="00873F10">
        <w:rPr>
          <w:rFonts w:ascii="Times New Roman" w:hAnsi="Times New Roman" w:cs="Times New Roman"/>
          <w:sz w:val="24"/>
          <w:szCs w:val="24"/>
        </w:rPr>
        <w:t>Получение достаточного объема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и чужой речью.</w:t>
      </w:r>
    </w:p>
    <w:p w14:paraId="52E69976" w14:textId="77777777" w:rsidR="005740CF" w:rsidRPr="00873F10" w:rsidRDefault="005740CF" w:rsidP="005740CF">
      <w:pPr>
        <w:pStyle w:val="2"/>
        <w:numPr>
          <w:ilvl w:val="0"/>
          <w:numId w:val="1"/>
        </w:numPr>
        <w:shd w:val="clear" w:color="auto" w:fill="auto"/>
        <w:tabs>
          <w:tab w:val="left" w:pos="1004"/>
        </w:tabs>
        <w:spacing w:before="0" w:line="240" w:lineRule="auto"/>
        <w:ind w:firstLine="740"/>
        <w:rPr>
          <w:sz w:val="24"/>
          <w:szCs w:val="24"/>
        </w:rPr>
      </w:pPr>
      <w:r w:rsidRPr="00873F10">
        <w:rPr>
          <w:rFonts w:ascii="Times New Roman" w:hAnsi="Times New Roman" w:cs="Times New Roman"/>
          <w:sz w:val="24"/>
          <w:szCs w:val="24"/>
        </w:rPr>
        <w:t>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Сформированность ответственного отношения к учению; уважительного отношения к труду. Осознание значения семьи в жизни человека и общества, принятие ценности семейной жизни, уважительное и заботливое отношение к членам своей семьи.</w:t>
      </w:r>
    </w:p>
    <w:p w14:paraId="739A18FC" w14:textId="77777777" w:rsidR="005740CF" w:rsidRPr="00873F10" w:rsidRDefault="005740CF" w:rsidP="005740CF">
      <w:pPr>
        <w:pStyle w:val="2"/>
        <w:numPr>
          <w:ilvl w:val="0"/>
          <w:numId w:val="1"/>
        </w:numPr>
        <w:shd w:val="clear" w:color="auto" w:fill="auto"/>
        <w:tabs>
          <w:tab w:val="left" w:pos="1047"/>
        </w:tabs>
        <w:spacing w:before="0" w:line="240" w:lineRule="auto"/>
        <w:ind w:firstLine="760"/>
        <w:rPr>
          <w:sz w:val="24"/>
          <w:szCs w:val="24"/>
        </w:rPr>
      </w:pPr>
      <w:r w:rsidRPr="00873F10">
        <w:rPr>
          <w:rFonts w:ascii="Times New Roman" w:hAnsi="Times New Roman" w:cs="Times New Roman"/>
          <w:sz w:val="24"/>
          <w:szCs w:val="24"/>
        </w:rPr>
        <w:t>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w:t>
      </w:r>
    </w:p>
    <w:p w14:paraId="717B71F3" w14:textId="33DA6C30" w:rsidR="005740CF" w:rsidRPr="00873F10" w:rsidRDefault="005740CF" w:rsidP="005740CF">
      <w:pPr>
        <w:pStyle w:val="2"/>
        <w:numPr>
          <w:ilvl w:val="0"/>
          <w:numId w:val="1"/>
        </w:numPr>
        <w:shd w:val="clear" w:color="auto" w:fill="auto"/>
        <w:tabs>
          <w:tab w:val="left" w:pos="1159"/>
        </w:tabs>
        <w:spacing w:before="0" w:line="240" w:lineRule="auto"/>
        <w:ind w:firstLine="760"/>
        <w:rPr>
          <w:sz w:val="24"/>
          <w:szCs w:val="24"/>
        </w:rPr>
      </w:pPr>
      <w:r w:rsidRPr="00873F10">
        <w:rPr>
          <w:rFonts w:ascii="Times New Roman" w:hAnsi="Times New Roman" w:cs="Times New Roman"/>
          <w:sz w:val="24"/>
          <w:szCs w:val="24"/>
        </w:rPr>
        <w:t>Развитость эстетического сознания через освоение художественного наследия</w:t>
      </w:r>
      <w:r w:rsidR="00B61EB2" w:rsidRPr="00873F10">
        <w:rPr>
          <w:rFonts w:ascii="Times New Roman" w:hAnsi="Times New Roman" w:cs="Times New Roman"/>
          <w:sz w:val="24"/>
          <w:szCs w:val="24"/>
        </w:rPr>
        <w:t xml:space="preserve"> </w:t>
      </w:r>
      <w:r w:rsidRPr="00873F10">
        <w:rPr>
          <w:rFonts w:ascii="Times New Roman" w:hAnsi="Times New Roman" w:cs="Times New Roman"/>
          <w:sz w:val="24"/>
          <w:szCs w:val="24"/>
        </w:rPr>
        <w:t>народов России и мира, творческой деятельности эстетического характера (способность понимать художественные, научные и публицистические тексты, отражающие разные этнокультурные традиции;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w:t>
      </w:r>
    </w:p>
    <w:p w14:paraId="3EDE3640"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b/>
          <w:i/>
          <w:color w:val="000000"/>
          <w:sz w:val="24"/>
          <w:szCs w:val="24"/>
          <w:lang w:val="ru-RU"/>
        </w:rPr>
        <w:t>патриотического воспитания:</w:t>
      </w:r>
    </w:p>
    <w:p w14:paraId="6DD41814"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  осознание российской гражданской идентичности в поликультурном и </w:t>
      </w:r>
      <w:r w:rsidRPr="00873F10">
        <w:rPr>
          <w:sz w:val="24"/>
          <w:szCs w:val="24"/>
          <w:lang w:val="ru-RU"/>
        </w:rPr>
        <w:br/>
      </w:r>
      <w:r w:rsidRPr="00873F10">
        <w:rPr>
          <w:rFonts w:ascii="Times New Roman" w:eastAsia="Times New Roman" w:hAnsi="Times New Roman"/>
          <w:color w:val="000000"/>
          <w:sz w:val="24"/>
          <w:szCs w:val="24"/>
          <w:lang w:val="ru-RU"/>
        </w:rPr>
        <w:t xml:space="preserve">многоконфессиональном обществе, понимание роли русского языка как государственного языка Российской Федерации и языка межнационального общения народов России; </w:t>
      </w:r>
    </w:p>
    <w:p w14:paraId="7CACA781"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  проявление интереса к познанию русского языка, к истории и культуре Российской Федерации, культуре своего края, народов России в контексте учебного предмета «Родной язык (русский)»; </w:t>
      </w:r>
    </w:p>
    <w:p w14:paraId="06A303F7"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  ценностное отношение к русскому языку, к достижениям своей Родины — России, к науке, искусству, боевым подвигам и трудовым достижениям народа, в том числе отражённым в художественных произведениях; </w:t>
      </w:r>
    </w:p>
    <w:p w14:paraId="36DBD733"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2ADB8969"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b/>
          <w:i/>
          <w:color w:val="000000"/>
          <w:sz w:val="24"/>
          <w:szCs w:val="24"/>
          <w:lang w:val="ru-RU"/>
        </w:rPr>
        <w:t>духовно-нравственного воспитания:</w:t>
      </w:r>
    </w:p>
    <w:p w14:paraId="4333385E"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  ориентация на моральные ценности и нормы в ситуациях нравственного выбора; </w:t>
      </w:r>
    </w:p>
    <w:p w14:paraId="1F0642F8"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  готовность оценивать своё поведение, в том числе речевое, и поступки, а также поведение и поступки других людей с позиции нравственных и правовых норм с учётом осознания последствий поступков; </w:t>
      </w:r>
    </w:p>
    <w:p w14:paraId="4E43EF3F"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  активное неприятие асоциальных поступков; </w:t>
      </w:r>
    </w:p>
    <w:p w14:paraId="1F3E24D9"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свобода и ответственность личности в условиях индивидуального и общественного пространства;</w:t>
      </w:r>
    </w:p>
    <w:p w14:paraId="2E184DF5"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b/>
          <w:i/>
          <w:color w:val="000000"/>
          <w:sz w:val="24"/>
          <w:szCs w:val="24"/>
          <w:lang w:val="ru-RU"/>
        </w:rPr>
        <w:t>эстетического воспитания:</w:t>
      </w:r>
    </w:p>
    <w:p w14:paraId="75738186"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  восприимчивость к разным видам искусства, традициям и творчеству своего и других народов; </w:t>
      </w:r>
    </w:p>
    <w:p w14:paraId="6B3CE37E"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  понимание эмоционального воздействия искусства; </w:t>
      </w:r>
    </w:p>
    <w:p w14:paraId="19F055AE"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  осознание важности художественной культуры как средства коммуникации и самовыражения; </w:t>
      </w:r>
    </w:p>
    <w:p w14:paraId="3413C642"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  осознание важности русского языка как средства коммуникации и самовыражения; </w:t>
      </w:r>
    </w:p>
    <w:p w14:paraId="75A9A7D7"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  понимание ценности отечественного и мирового искусства, роли этнических культурных традиций и народного творчества; </w:t>
      </w:r>
    </w:p>
    <w:p w14:paraId="0898E975"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стремление к самовыражению в разных видах искусства;</w:t>
      </w:r>
    </w:p>
    <w:p w14:paraId="6D40D4D7"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b/>
          <w:i/>
          <w:color w:val="000000"/>
          <w:sz w:val="24"/>
          <w:szCs w:val="24"/>
          <w:lang w:val="ru-RU"/>
        </w:rPr>
        <w:t>физического воспитания, формирования культуры здоровья и эмоционального благополучия:</w:t>
      </w:r>
    </w:p>
    <w:p w14:paraId="6B3223CE"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  осознание ценности жизни с опорой на собственный жизненный и читательский опыт; ответственное отношение к своему здоровью и установка на здоровый образ жизни (здоровое </w:t>
      </w:r>
      <w:r w:rsidRPr="00873F10">
        <w:rPr>
          <w:rFonts w:ascii="Times New Roman" w:eastAsia="Times New Roman" w:hAnsi="Times New Roman"/>
          <w:color w:val="000000"/>
          <w:sz w:val="24"/>
          <w:szCs w:val="24"/>
          <w:lang w:val="ru-RU"/>
        </w:rPr>
        <w:lastRenderedPageBreak/>
        <w:t xml:space="preserve">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w:t>
      </w:r>
      <w:r w:rsidRPr="00873F10">
        <w:rPr>
          <w:sz w:val="24"/>
          <w:szCs w:val="24"/>
          <w:lang w:val="ru-RU"/>
        </w:rPr>
        <w:br/>
      </w:r>
      <w:r w:rsidRPr="00873F10">
        <w:rPr>
          <w:rFonts w:ascii="Times New Roman" w:eastAsia="Times New Roman" w:hAnsi="Times New Roman"/>
          <w:color w:val="000000"/>
          <w:sz w:val="24"/>
          <w:szCs w:val="24"/>
          <w:lang w:val="ru-RU"/>
        </w:rPr>
        <w:t>психического здоровья; соблюдение правил безопасности, в том числе навыки безопасного поведения в интернет-среде в процессе школьного языкового образования;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7D947EA8"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умение принимать себя и других не осуждая;</w:t>
      </w:r>
    </w:p>
    <w:p w14:paraId="44CBF7BB"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умение осознавать своё эмоциональное состояние и эмоциональное состояние других, использовать адекватные языковые средства для выражения своего состояния, в том числе опираясь на примеры из литературных произведений, написанных на русском языке; сформированность навыков рефлексии, признание своего права на ошибку и такого же права другого человека;</w:t>
      </w:r>
    </w:p>
    <w:p w14:paraId="5FEB8EC8"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b/>
          <w:i/>
          <w:color w:val="000000"/>
          <w:sz w:val="24"/>
          <w:szCs w:val="24"/>
          <w:lang w:val="ru-RU"/>
        </w:rPr>
        <w:t>трудового воспитания:</w:t>
      </w:r>
    </w:p>
    <w:p w14:paraId="6AD1844B"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02CD11D5" w14:textId="77777777" w:rsidR="0026576F" w:rsidRPr="00873F10" w:rsidRDefault="0026576F" w:rsidP="00873F10">
      <w:pPr>
        <w:autoSpaceDE w:val="0"/>
        <w:autoSpaceDN w:val="0"/>
        <w:spacing w:after="0" w:line="240" w:lineRule="auto"/>
        <w:ind w:left="142"/>
        <w:jc w:val="both"/>
        <w:rPr>
          <w:sz w:val="24"/>
          <w:szCs w:val="24"/>
          <w:lang w:val="ru-RU"/>
        </w:rPr>
      </w:pPr>
    </w:p>
    <w:p w14:paraId="1031D11A"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 умение рассказать о своих планах на будущее;</w:t>
      </w:r>
    </w:p>
    <w:p w14:paraId="622F992E"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b/>
          <w:i/>
          <w:color w:val="000000"/>
          <w:sz w:val="24"/>
          <w:szCs w:val="24"/>
          <w:lang w:val="ru-RU"/>
        </w:rPr>
        <w:t>экологического воспитания:</w:t>
      </w:r>
    </w:p>
    <w:p w14:paraId="5714562C"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  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w:t>
      </w:r>
      <w:r w:rsidRPr="00873F10">
        <w:rPr>
          <w:sz w:val="24"/>
          <w:szCs w:val="24"/>
          <w:lang w:val="ru-RU"/>
        </w:rPr>
        <w:br/>
      </w:r>
      <w:r w:rsidRPr="00873F10">
        <w:rPr>
          <w:rFonts w:ascii="Times New Roman" w:eastAsia="Times New Roman" w:hAnsi="Times New Roman"/>
          <w:color w:val="000000"/>
          <w:sz w:val="24"/>
          <w:szCs w:val="24"/>
          <w:lang w:val="ru-RU"/>
        </w:rPr>
        <w:t>последствий для окружающей среды; умение точно, логично выражать свою точку зрения на экологические проблемы;</w:t>
      </w:r>
    </w:p>
    <w:p w14:paraId="423AB55E"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w:t>
      </w:r>
      <w:r w:rsidRPr="00873F10">
        <w:rPr>
          <w:sz w:val="24"/>
          <w:szCs w:val="24"/>
          <w:lang w:val="ru-RU"/>
        </w:rPr>
        <w:br/>
      </w:r>
      <w:r w:rsidRPr="00873F10">
        <w:rPr>
          <w:rFonts w:ascii="Times New Roman" w:eastAsia="Times New Roman" w:hAnsi="Times New Roman"/>
          <w:color w:val="000000"/>
          <w:sz w:val="24"/>
          <w:szCs w:val="24"/>
          <w:lang w:val="ru-RU"/>
        </w:rPr>
        <w:t xml:space="preserve">поднимающими экологические проблемы;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w:t>
      </w:r>
      <w:r w:rsidRPr="00873F10">
        <w:rPr>
          <w:sz w:val="24"/>
          <w:szCs w:val="24"/>
          <w:lang w:val="ru-RU"/>
        </w:rPr>
        <w:br/>
      </w:r>
      <w:r w:rsidRPr="00873F10">
        <w:rPr>
          <w:rFonts w:ascii="Times New Roman" w:eastAsia="Times New Roman" w:hAnsi="Times New Roman"/>
          <w:color w:val="000000"/>
          <w:sz w:val="24"/>
          <w:szCs w:val="24"/>
          <w:lang w:val="ru-RU"/>
        </w:rPr>
        <w:t>деятельности экологической направленности;</w:t>
      </w:r>
    </w:p>
    <w:p w14:paraId="614CB9C1"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b/>
          <w:i/>
          <w:color w:val="000000"/>
          <w:sz w:val="24"/>
          <w:szCs w:val="24"/>
          <w:lang w:val="ru-RU"/>
        </w:rPr>
        <w:t>ценности научного познания:</w:t>
      </w:r>
    </w:p>
    <w:p w14:paraId="577EFC73"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  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w:t>
      </w:r>
    </w:p>
    <w:p w14:paraId="3DA7B1BA"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  овладение языковой и читательской культурой, навыками чтения как средства познания мира; </w:t>
      </w:r>
    </w:p>
    <w:p w14:paraId="655A0043"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  овладение основными навыками исследовательской деятельности с учётом специфики школьного языкового образования; </w:t>
      </w:r>
    </w:p>
    <w:p w14:paraId="48C9066C"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63082F47" w14:textId="77777777" w:rsidR="0026576F" w:rsidRPr="00873F10" w:rsidRDefault="0026576F" w:rsidP="00873F10">
      <w:pPr>
        <w:tabs>
          <w:tab w:val="left" w:pos="180"/>
        </w:tabs>
        <w:autoSpaceDE w:val="0"/>
        <w:autoSpaceDN w:val="0"/>
        <w:spacing w:after="0" w:line="240" w:lineRule="auto"/>
        <w:ind w:left="142"/>
        <w:jc w:val="both"/>
        <w:rPr>
          <w:sz w:val="24"/>
          <w:szCs w:val="24"/>
          <w:lang w:val="ru-RU"/>
        </w:rPr>
      </w:pPr>
      <w:r w:rsidRPr="00873F10">
        <w:rPr>
          <w:sz w:val="24"/>
          <w:szCs w:val="24"/>
          <w:lang w:val="ru-RU"/>
        </w:rPr>
        <w:tab/>
      </w:r>
      <w:r w:rsidRPr="00873F10">
        <w:rPr>
          <w:rFonts w:ascii="Times New Roman" w:eastAsia="Times New Roman" w:hAnsi="Times New Roman"/>
          <w:color w:val="000000"/>
          <w:sz w:val="24"/>
          <w:szCs w:val="24"/>
          <w:lang w:val="ru-RU"/>
        </w:rPr>
        <w:t xml:space="preserve">Личностные результаты, обеспечивающие </w:t>
      </w:r>
      <w:r w:rsidRPr="00873F10">
        <w:rPr>
          <w:rFonts w:ascii="Times New Roman" w:eastAsia="Times New Roman" w:hAnsi="Times New Roman"/>
          <w:b/>
          <w:i/>
          <w:color w:val="000000"/>
          <w:sz w:val="24"/>
          <w:szCs w:val="24"/>
          <w:lang w:val="ru-RU"/>
        </w:rPr>
        <w:t>адаптацию обучающегося</w:t>
      </w:r>
      <w:r w:rsidRPr="00873F10">
        <w:rPr>
          <w:rFonts w:ascii="Times New Roman" w:eastAsia="Times New Roman" w:hAnsi="Times New Roman"/>
          <w:color w:val="000000"/>
          <w:sz w:val="24"/>
          <w:szCs w:val="24"/>
          <w:lang w:val="ru-RU"/>
        </w:rPr>
        <w:t xml:space="preserve"> к изменяющимся условиям социальной и природной среды:</w:t>
      </w:r>
    </w:p>
    <w:p w14:paraId="4C0AB306"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5182CD29"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способность обучающихся к взаимодействию в условиях неопределённости, открытость опыту и знаниям других; 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w:t>
      </w:r>
    </w:p>
    <w:p w14:paraId="220591E3"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lastRenderedPageBreak/>
        <w:t>—  навык выявления и связывания образов, способность формировать новые знания,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компетенций, планировать своё развитие;</w:t>
      </w:r>
    </w:p>
    <w:p w14:paraId="4ABA6BD5"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учётом влияния на окружающую среду, достижения целей и преодоления вызовов, возможных глобальных последствий;</w:t>
      </w:r>
    </w:p>
    <w:p w14:paraId="6CC7B752"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  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w:t>
      </w:r>
      <w:r w:rsidRPr="00873F10">
        <w:rPr>
          <w:sz w:val="24"/>
          <w:szCs w:val="24"/>
          <w:lang w:val="ru-RU"/>
        </w:rPr>
        <w:br/>
      </w:r>
      <w:r w:rsidRPr="00873F10">
        <w:rPr>
          <w:rFonts w:ascii="Times New Roman" w:eastAsia="Times New Roman" w:hAnsi="Times New Roman"/>
          <w:color w:val="000000"/>
          <w:sz w:val="24"/>
          <w:szCs w:val="24"/>
          <w:lang w:val="ru-RU"/>
        </w:rPr>
        <w:t>формировать опыт, уметь находить позитивное в сложившейся ситуации; быть готовым действовать в отсутствие гарантий успеха.</w:t>
      </w:r>
    </w:p>
    <w:p w14:paraId="44D0C90A" w14:textId="77777777" w:rsidR="0026576F" w:rsidRPr="00873F10" w:rsidRDefault="0026576F" w:rsidP="00873F10">
      <w:pPr>
        <w:autoSpaceDE w:val="0"/>
        <w:autoSpaceDN w:val="0"/>
        <w:spacing w:after="0" w:line="240" w:lineRule="auto"/>
        <w:ind w:left="142"/>
        <w:jc w:val="both"/>
        <w:rPr>
          <w:sz w:val="28"/>
          <w:szCs w:val="28"/>
          <w:lang w:val="ru-RU"/>
        </w:rPr>
      </w:pPr>
      <w:r w:rsidRPr="00873F10">
        <w:rPr>
          <w:rFonts w:ascii="Times New Roman" w:eastAsia="Times New Roman" w:hAnsi="Times New Roman"/>
          <w:b/>
          <w:color w:val="000000"/>
          <w:sz w:val="28"/>
          <w:szCs w:val="28"/>
          <w:lang w:val="ru-RU"/>
        </w:rPr>
        <w:t>МЕТАПРЕДМЕТНЫЕ РЕЗУЛЬТАТЫ</w:t>
      </w:r>
    </w:p>
    <w:p w14:paraId="18BD4F0A"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Овладение универсальными учебными </w:t>
      </w:r>
      <w:r w:rsidRPr="00873F10">
        <w:rPr>
          <w:rFonts w:ascii="Times New Roman" w:eastAsia="Times New Roman" w:hAnsi="Times New Roman"/>
          <w:b/>
          <w:color w:val="000000"/>
          <w:sz w:val="24"/>
          <w:szCs w:val="24"/>
          <w:lang w:val="ru-RU"/>
        </w:rPr>
        <w:t>познавательными действиями.</w:t>
      </w:r>
    </w:p>
    <w:p w14:paraId="318DF445"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b/>
          <w:i/>
          <w:color w:val="000000"/>
          <w:sz w:val="24"/>
          <w:szCs w:val="24"/>
          <w:lang w:val="ru-RU"/>
        </w:rPr>
        <w:t>Базовые логические действия:</w:t>
      </w:r>
    </w:p>
    <w:p w14:paraId="2DE0D967"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выявлять и характеризовать существенные признаки языковых единиц, языковых явлений и процессов;</w:t>
      </w:r>
    </w:p>
    <w:p w14:paraId="26011232"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14:paraId="1223D079"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14:paraId="0301704D"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выявлять дефицит информации, необходимой для решения поставленной учебной задачи;</w:t>
      </w:r>
    </w:p>
    <w:p w14:paraId="693DF23E"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выявлять причинно-следственные связи при изучении языковых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08831E2E"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учётом самостоятельно выделенных критериев.</w:t>
      </w:r>
    </w:p>
    <w:p w14:paraId="2929732D"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b/>
          <w:i/>
          <w:color w:val="000000"/>
          <w:sz w:val="24"/>
          <w:szCs w:val="24"/>
          <w:lang w:val="ru-RU"/>
        </w:rPr>
        <w:t>Базовые исследовательские действия:</w:t>
      </w:r>
    </w:p>
    <w:p w14:paraId="36343C1F"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использовать вопросы как исследовательский инструмент познания в языковом образовании;</w:t>
      </w:r>
    </w:p>
    <w:p w14:paraId="0CF342A3"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формулировать вопросы, фиксирующие несоответствие между реальным и желательным состоянием ситуации, и самостоятельно устанавливать искомое и данное;</w:t>
      </w:r>
    </w:p>
    <w:p w14:paraId="6B5024BB"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формировать гипотезу об истинности собственных суждений и суждений других, аргументировать свою позицию, мнение;</w:t>
      </w:r>
    </w:p>
    <w:p w14:paraId="7C9DF8A4"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составлять алгоритм действий и использовать его для решения учебных задач;</w:t>
      </w:r>
    </w:p>
    <w:p w14:paraId="53589C32"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w:t>
      </w:r>
    </w:p>
    <w:p w14:paraId="096D044E"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оценивать на применимость и достоверность информацию, полученную в ходе лингвистического исследования (эксперимента);</w:t>
      </w:r>
    </w:p>
    <w:p w14:paraId="364AEB85"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самостоятельно формулировать обобщения и выводы по результатам проведённого</w:t>
      </w:r>
      <w:r w:rsidRPr="00873F10">
        <w:rPr>
          <w:sz w:val="24"/>
          <w:szCs w:val="24"/>
          <w:lang w:val="ru-RU"/>
        </w:rPr>
        <w:t xml:space="preserve"> </w:t>
      </w:r>
      <w:r w:rsidRPr="00873F10">
        <w:rPr>
          <w:rFonts w:ascii="Times New Roman" w:eastAsia="Times New Roman" w:hAnsi="Times New Roman"/>
          <w:color w:val="000000"/>
          <w:sz w:val="24"/>
          <w:szCs w:val="24"/>
          <w:lang w:val="ru-RU"/>
        </w:rPr>
        <w:t>наблюдения, исследования; владеть инструментами оценки достоверности полученных выводов и обобщений;</w:t>
      </w:r>
    </w:p>
    <w:p w14:paraId="733A1638"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14:paraId="1673586F"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b/>
          <w:i/>
          <w:color w:val="000000"/>
          <w:sz w:val="24"/>
          <w:szCs w:val="24"/>
          <w:lang w:val="ru-RU"/>
        </w:rPr>
        <w:t>Работа с информацией:</w:t>
      </w:r>
    </w:p>
    <w:p w14:paraId="621457FD"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применять различные методы, инструменты и запросы при поиске и отборе информации с учётом предложенной учебной задачи и заданных критериев;</w:t>
      </w:r>
    </w:p>
    <w:p w14:paraId="4180718E"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выбирать, анализировать, интерпретировать, обобщать и систематизировать информацию, представленную в текстах, таблицах, схемах;</w:t>
      </w:r>
    </w:p>
    <w:p w14:paraId="77913CF5"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lastRenderedPageBreak/>
        <w:t>—  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w:t>
      </w:r>
    </w:p>
    <w:p w14:paraId="19DC842F"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использовать смысловое чтение для извлечения, обобщения и систематизации информации из одного или нескольких источников с учётом поставленных целей;</w:t>
      </w:r>
    </w:p>
    <w:p w14:paraId="3BC7B83F"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находить сходные аргументы (подтверждающие или опровергающие одну и ту же идею, версию) в различных информационных источниках;</w:t>
      </w:r>
    </w:p>
    <w:p w14:paraId="77F41310"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  самостоятельно выбирать оптимальную форму представления информации (текст, </w:t>
      </w:r>
      <w:r w:rsidRPr="00873F10">
        <w:rPr>
          <w:sz w:val="24"/>
          <w:szCs w:val="24"/>
          <w:lang w:val="ru-RU"/>
        </w:rPr>
        <w:br/>
      </w:r>
      <w:r w:rsidRPr="00873F10">
        <w:rPr>
          <w:rFonts w:ascii="Times New Roman" w:eastAsia="Times New Roman" w:hAnsi="Times New Roman"/>
          <w:color w:val="000000"/>
          <w:sz w:val="24"/>
          <w:szCs w:val="24"/>
          <w:lang w:val="ru-RU"/>
        </w:rPr>
        <w:t>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14:paraId="698C4645"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оценивать надёжность информации по критериям, предложенным учителем или сформулированным самостоятельно;</w:t>
      </w:r>
    </w:p>
    <w:p w14:paraId="4570AFD7"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эффективно запоминать и систематизировать информацию.</w:t>
      </w:r>
    </w:p>
    <w:p w14:paraId="0F169EBB"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Овладение универсальными учебными </w:t>
      </w:r>
      <w:r w:rsidRPr="00873F10">
        <w:rPr>
          <w:rFonts w:ascii="Times New Roman" w:eastAsia="Times New Roman" w:hAnsi="Times New Roman"/>
          <w:b/>
          <w:color w:val="000000"/>
          <w:sz w:val="24"/>
          <w:szCs w:val="24"/>
          <w:lang w:val="ru-RU"/>
        </w:rPr>
        <w:t>коммуникативными действиями.</w:t>
      </w:r>
    </w:p>
    <w:p w14:paraId="71D41451"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b/>
          <w:i/>
          <w:color w:val="000000"/>
          <w:sz w:val="24"/>
          <w:szCs w:val="24"/>
          <w:lang w:val="ru-RU"/>
        </w:rPr>
        <w:t>Общение:</w:t>
      </w:r>
    </w:p>
    <w:p w14:paraId="701C63F4"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  воспринимать и формулировать суждения, выражать эмоции в соответствии с условиями и целями общения; </w:t>
      </w:r>
    </w:p>
    <w:p w14:paraId="0C3383A7"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выражать себя (свою точку зрения) в диалогах и дискуссиях, в устной монологической речи и в письменных текстах;</w:t>
      </w:r>
    </w:p>
    <w:p w14:paraId="2F4E4276"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распознавать невербальные средства общения, понимать значение социальных знаков;</w:t>
      </w:r>
    </w:p>
    <w:p w14:paraId="68586375"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знать и распознавать предпосылки конфликтных ситуаций и смягчать конфликты, вести переговоры;</w:t>
      </w:r>
    </w:p>
    <w:p w14:paraId="21EC815B"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понимать намерения других, проявлять уважительное отношение к собеседнику и в корректной форме формулировать свои возражения;</w:t>
      </w:r>
    </w:p>
    <w:p w14:paraId="092B5196"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в ходе диалога/дискуссии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5DE58C95"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сопоставлять свои суждения с суждениями других участников диалога, обнаруживать различие и сходство позиций;</w:t>
      </w:r>
    </w:p>
    <w:p w14:paraId="4A4F0699"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публично представлять результаты проведённого языкового анализа, выполненного</w:t>
      </w:r>
      <w:r w:rsidRPr="00873F10">
        <w:rPr>
          <w:sz w:val="24"/>
          <w:szCs w:val="24"/>
          <w:lang w:val="ru-RU"/>
        </w:rPr>
        <w:t xml:space="preserve"> </w:t>
      </w:r>
      <w:r w:rsidRPr="00873F10">
        <w:rPr>
          <w:rFonts w:ascii="Times New Roman" w:eastAsia="Times New Roman" w:hAnsi="Times New Roman"/>
          <w:color w:val="000000"/>
          <w:sz w:val="24"/>
          <w:szCs w:val="24"/>
          <w:lang w:val="ru-RU"/>
        </w:rPr>
        <w:t>лингвистического эксперимента, исследования, проекта;</w:t>
      </w:r>
    </w:p>
    <w:p w14:paraId="54BCE696"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14:paraId="6DE6DB83"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b/>
          <w:i/>
          <w:color w:val="000000"/>
          <w:sz w:val="24"/>
          <w:szCs w:val="24"/>
          <w:lang w:val="ru-RU"/>
        </w:rPr>
        <w:t>Совместная деятельность:</w:t>
      </w:r>
    </w:p>
    <w:p w14:paraId="4C801452"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  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w:t>
      </w:r>
      <w:r w:rsidRPr="00873F10">
        <w:rPr>
          <w:sz w:val="24"/>
          <w:szCs w:val="24"/>
          <w:lang w:val="ru-RU"/>
        </w:rPr>
        <w:br/>
      </w:r>
      <w:r w:rsidRPr="00873F10">
        <w:rPr>
          <w:rFonts w:ascii="Times New Roman" w:eastAsia="Times New Roman" w:hAnsi="Times New Roman"/>
          <w:color w:val="000000"/>
          <w:sz w:val="24"/>
          <w:szCs w:val="24"/>
          <w:lang w:val="ru-RU"/>
        </w:rPr>
        <w:t>взаимодействия при решении поставленной задачи;</w:t>
      </w:r>
    </w:p>
    <w:p w14:paraId="68985EA2"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принимать цель совместной деятельности, коллективно планировать и выполнять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38736CAE"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иные);</w:t>
      </w:r>
    </w:p>
    <w:p w14:paraId="3F1D2468"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14:paraId="5C0A7169"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  оценивать качество своего вклада в общий продукт по критериям, самостоятельно </w:t>
      </w:r>
      <w:r w:rsidRPr="00873F10">
        <w:rPr>
          <w:sz w:val="24"/>
          <w:szCs w:val="24"/>
          <w:lang w:val="ru-RU"/>
        </w:rPr>
        <w:br/>
      </w:r>
      <w:r w:rsidRPr="00873F10">
        <w:rPr>
          <w:rFonts w:ascii="Times New Roman" w:eastAsia="Times New Roman" w:hAnsi="Times New Roman"/>
          <w:color w:val="000000"/>
          <w:sz w:val="24"/>
          <w:szCs w:val="24"/>
          <w:lang w:val="ru-RU"/>
        </w:rPr>
        <w:t>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отчёта перед группой.</w:t>
      </w:r>
    </w:p>
    <w:p w14:paraId="17ADBBDD"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Овладение универсальными учебными </w:t>
      </w:r>
      <w:r w:rsidRPr="00873F10">
        <w:rPr>
          <w:rFonts w:ascii="Times New Roman" w:eastAsia="Times New Roman" w:hAnsi="Times New Roman"/>
          <w:b/>
          <w:color w:val="000000"/>
          <w:sz w:val="24"/>
          <w:szCs w:val="24"/>
          <w:lang w:val="ru-RU"/>
        </w:rPr>
        <w:t>регулятивными действиями.</w:t>
      </w:r>
    </w:p>
    <w:p w14:paraId="7F0CC447"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b/>
          <w:i/>
          <w:color w:val="000000"/>
          <w:sz w:val="24"/>
          <w:szCs w:val="24"/>
          <w:lang w:val="ru-RU"/>
        </w:rPr>
        <w:t>Самоорганизация:</w:t>
      </w:r>
    </w:p>
    <w:p w14:paraId="27D2E46F"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выявлять проблемы для решения в учебных и жизненных ситуациях;</w:t>
      </w:r>
    </w:p>
    <w:p w14:paraId="60924DEA"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lastRenderedPageBreak/>
        <w:t>—  ориентироваться в различных подходах к принятию решений (индивидуальное, принятие решения в группе, принятие решения группой);</w:t>
      </w:r>
    </w:p>
    <w:p w14:paraId="67C3F0CF"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62FA1721"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самостоятельно составлять план действий, вносить необходимые коррективы в ходе его реализации;</w:t>
      </w:r>
    </w:p>
    <w:p w14:paraId="2F563657"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делать выбор и брать ответственность за решение.</w:t>
      </w:r>
    </w:p>
    <w:p w14:paraId="196F69EB"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b/>
          <w:i/>
          <w:color w:val="000000"/>
          <w:sz w:val="24"/>
          <w:szCs w:val="24"/>
          <w:lang w:val="ru-RU"/>
        </w:rPr>
        <w:t>Самоконтроль:</w:t>
      </w:r>
    </w:p>
    <w:p w14:paraId="623F2CB1"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  владеть разными способами самоконтроля (в том числе речевого), </w:t>
      </w:r>
      <w:proofErr w:type="spellStart"/>
      <w:r w:rsidRPr="00873F10">
        <w:rPr>
          <w:rFonts w:ascii="Times New Roman" w:eastAsia="Times New Roman" w:hAnsi="Times New Roman"/>
          <w:color w:val="000000"/>
          <w:sz w:val="24"/>
          <w:szCs w:val="24"/>
          <w:lang w:val="ru-RU"/>
        </w:rPr>
        <w:t>самомотивации</w:t>
      </w:r>
      <w:proofErr w:type="spellEnd"/>
      <w:r w:rsidRPr="00873F10">
        <w:rPr>
          <w:rFonts w:ascii="Times New Roman" w:eastAsia="Times New Roman" w:hAnsi="Times New Roman"/>
          <w:color w:val="000000"/>
          <w:sz w:val="24"/>
          <w:szCs w:val="24"/>
          <w:lang w:val="ru-RU"/>
        </w:rPr>
        <w:t xml:space="preserve"> и рефлексии;</w:t>
      </w:r>
    </w:p>
    <w:p w14:paraId="2CA277B7"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давать адекватную оценку учебной ситуации и предлагать план её изменения;</w:t>
      </w:r>
    </w:p>
    <w:p w14:paraId="6FD77328"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предвидеть трудности, которые могут возникнуть при решении учебной задачи, и адаптировать решение к меняющимся обстоятельствам;</w:t>
      </w:r>
    </w:p>
    <w:p w14:paraId="3769B0E8"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объяснять причины достижения (недостижения) результата деятельности; понимать причины коммуникативных неудач и уметь предупреждать их, давать оценку приобретённому речевому опыту и корректировать собственную речь с учётом целей и условий общения; оценивать соответствие результата цели и условиям общения.</w:t>
      </w:r>
    </w:p>
    <w:p w14:paraId="6CB472FE"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b/>
          <w:i/>
          <w:color w:val="000000"/>
          <w:sz w:val="24"/>
          <w:szCs w:val="24"/>
          <w:lang w:val="ru-RU"/>
        </w:rPr>
        <w:t>Эмоциональный интеллект:</w:t>
      </w:r>
    </w:p>
    <w:p w14:paraId="61AC7BBF"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развивать способность управлять собственными эмоциями и эмоциями других;</w:t>
      </w:r>
    </w:p>
    <w:p w14:paraId="311449CB"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выявлять и анализировать причины эмоций; понимать мотивы и намерения другого человека, анализируя речевую ситуацию; регулировать способ выражения собственных эмоций.</w:t>
      </w:r>
    </w:p>
    <w:p w14:paraId="725FD0CD"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b/>
          <w:i/>
          <w:color w:val="000000"/>
          <w:sz w:val="24"/>
          <w:szCs w:val="24"/>
          <w:lang w:val="ru-RU"/>
        </w:rPr>
        <w:t>Принятие себя и других:</w:t>
      </w:r>
    </w:p>
    <w:p w14:paraId="60DA436E"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  осознанно относиться к другому человеку и его мнению; </w:t>
      </w:r>
    </w:p>
    <w:p w14:paraId="3059AFA6"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признавать своё и чужое право на ошибку;</w:t>
      </w:r>
    </w:p>
    <w:p w14:paraId="7BB4413A"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  принимать себя и других не осуждая; </w:t>
      </w:r>
    </w:p>
    <w:p w14:paraId="4D374AAD"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проявлять открытость;</w:t>
      </w:r>
    </w:p>
    <w:p w14:paraId="5D38AB62"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осознавать невозможность контролировать всё вокруг.</w:t>
      </w:r>
    </w:p>
    <w:p w14:paraId="6213B4F4" w14:textId="77777777" w:rsidR="0026576F" w:rsidRPr="00873F10" w:rsidRDefault="0026576F" w:rsidP="00873F10">
      <w:pPr>
        <w:autoSpaceDE w:val="0"/>
        <w:autoSpaceDN w:val="0"/>
        <w:spacing w:after="0" w:line="240" w:lineRule="auto"/>
        <w:ind w:left="142"/>
        <w:jc w:val="both"/>
        <w:rPr>
          <w:sz w:val="28"/>
          <w:szCs w:val="28"/>
          <w:lang w:val="ru-RU"/>
        </w:rPr>
      </w:pPr>
      <w:r w:rsidRPr="00873F10">
        <w:rPr>
          <w:rFonts w:ascii="Times New Roman" w:eastAsia="Times New Roman" w:hAnsi="Times New Roman"/>
          <w:b/>
          <w:color w:val="000000"/>
          <w:sz w:val="28"/>
          <w:szCs w:val="28"/>
          <w:lang w:val="ru-RU"/>
        </w:rPr>
        <w:t>ПРЕДМЕТНЫЕ РЕЗУЛЬТАТЫ</w:t>
      </w:r>
    </w:p>
    <w:p w14:paraId="2911D320"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b/>
          <w:color w:val="000000"/>
          <w:sz w:val="24"/>
          <w:szCs w:val="24"/>
          <w:lang w:val="ru-RU"/>
        </w:rPr>
        <w:t>Язык и культура:</w:t>
      </w:r>
    </w:p>
    <w:p w14:paraId="2BDD4E57"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характеризовать роль русского родного языка в жизни общества и государства, в современном мире, в жизни человека; осознавать важность бережного отношения к родному языку;</w:t>
      </w:r>
    </w:p>
    <w:p w14:paraId="64131FAB"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приводить примеры, доказывающие, что изучение русского языка позволяет лучше узнать историю и культуру страны (в рамках изученного);</w:t>
      </w:r>
    </w:p>
    <w:p w14:paraId="4CB2C893"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распознавать и правильно объяснять значения изученных слов с национально-культурным компонентом; характеризовать особенности употребления слов с суффиксами субъективной оценки в произведениях устного народного творчества и в произведениях художественной литературы;</w:t>
      </w:r>
    </w:p>
    <w:p w14:paraId="01C586FF"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xml:space="preserve">—  распознавать и характеризовать слова с живой внутренней формой, специфическим оценочно-характеризующим значением (в рамках изученного); понимать и объяснять </w:t>
      </w:r>
      <w:r w:rsidRPr="00873F10">
        <w:rPr>
          <w:sz w:val="24"/>
          <w:szCs w:val="24"/>
          <w:lang w:val="ru-RU"/>
        </w:rPr>
        <w:br/>
      </w:r>
      <w:r w:rsidRPr="00873F10">
        <w:rPr>
          <w:rFonts w:ascii="Times New Roman" w:eastAsia="Times New Roman" w:hAnsi="Times New Roman"/>
          <w:color w:val="000000"/>
          <w:sz w:val="24"/>
          <w:szCs w:val="24"/>
          <w:lang w:val="ru-RU"/>
        </w:rPr>
        <w:t xml:space="preserve">национальное своеобразие общеязыковых и художественных метафор, народных и поэтических слов-символов, обладающих традиционной метафорической образностью; правильно </w:t>
      </w:r>
      <w:r w:rsidRPr="00873F10">
        <w:rPr>
          <w:sz w:val="24"/>
          <w:szCs w:val="24"/>
          <w:lang w:val="ru-RU"/>
        </w:rPr>
        <w:br/>
      </w:r>
      <w:r w:rsidRPr="00873F10">
        <w:rPr>
          <w:rFonts w:ascii="Times New Roman" w:eastAsia="Times New Roman" w:hAnsi="Times New Roman"/>
          <w:color w:val="000000"/>
          <w:sz w:val="24"/>
          <w:szCs w:val="24"/>
          <w:lang w:val="ru-RU"/>
        </w:rPr>
        <w:t>употреблять их;</w:t>
      </w:r>
    </w:p>
    <w:p w14:paraId="11D8A514"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распознавать крылатые слова и выражения из русских народных и литературных сказок; пословицы и поговорки, объяснять их значения (в рамках изученного), правильно употреблять их в речи;</w:t>
      </w:r>
    </w:p>
    <w:p w14:paraId="3F41ABD6"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иметь представление о личных именах исконно русских (славянских) и заимствованных (в рамках изученного), именах, входящих в состав пословиц и поговорок и имеющих в силу этого определённую стилистическую окраску;</w:t>
      </w:r>
    </w:p>
    <w:p w14:paraId="556A0ABB"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понимать и объяснять взаимосвязь происхождения названий старинных русских городов и истории народа, истории языка (в рамках изученного);</w:t>
      </w:r>
    </w:p>
    <w:p w14:paraId="602A878A"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использовать толковые словари, словари пословиц и поговорок; словари синонимов,</w:t>
      </w:r>
      <w:r w:rsidRPr="00873F10">
        <w:rPr>
          <w:sz w:val="24"/>
          <w:szCs w:val="24"/>
          <w:lang w:val="ru-RU"/>
        </w:rPr>
        <w:t xml:space="preserve"> </w:t>
      </w:r>
      <w:r w:rsidRPr="00873F10">
        <w:rPr>
          <w:rFonts w:ascii="Times New Roman" w:eastAsia="Times New Roman" w:hAnsi="Times New Roman"/>
          <w:color w:val="000000"/>
          <w:sz w:val="24"/>
          <w:szCs w:val="24"/>
          <w:lang w:val="ru-RU"/>
        </w:rPr>
        <w:t>антонимов; словари эпитетов, метафор и сравнений; учебные этимологические словари, грамматические словари и справочники, орфографические словари, справочники по пунктуации (в том числе мультимедийные).</w:t>
      </w:r>
    </w:p>
    <w:p w14:paraId="5A9EB0A4"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b/>
          <w:color w:val="000000"/>
          <w:sz w:val="24"/>
          <w:szCs w:val="24"/>
          <w:lang w:val="ru-RU"/>
        </w:rPr>
        <w:t>Культура речи:</w:t>
      </w:r>
    </w:p>
    <w:p w14:paraId="14EB78EB"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lastRenderedPageBreak/>
        <w:t>—  иметь общее представление о современном русском литературном языке;</w:t>
      </w:r>
    </w:p>
    <w:p w14:paraId="288A9415"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иметь общее представление о показателях хорошей и правильной речи;</w:t>
      </w:r>
    </w:p>
    <w:p w14:paraId="675FB2C2"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иметь общее представление о роли А. С. Пушкина в развитии современного русского литературного языка (в рамках изученного);</w:t>
      </w:r>
    </w:p>
    <w:p w14:paraId="5D59A11B"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различать варианты орфоэпической и акцентологической нормы; употреблять слова с учётом произносительных вариантов орфоэпической нормы (в рамках изученного);</w:t>
      </w:r>
    </w:p>
    <w:p w14:paraId="52866079"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различать постоянное и подвижное ударение в именах существительных, именах прилагательных, глаголах (в рамках изученного); соблюдать нормы ударения в отдельных грамматических формах имён существительных, прилагательных, глаголов (в рамках изученного); анализировать смыслоразличительную роль ударения на примере омографов; корректно употреблять омографы в письменной речи;</w:t>
      </w:r>
    </w:p>
    <w:p w14:paraId="082FEFBB"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соблюдать нормы употребления синонимов‚ антонимов, омонимов (в рамках изученного); употреблять слова в соответствии с их лексическим значением и правилами лексической сочетаемости; употреблять имена существительные, прилагательные, глаголы с учётом стилистических норм современного русского языка;</w:t>
      </w:r>
    </w:p>
    <w:p w14:paraId="320C9062"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различать типичные речевые ошибки; выявлять и исправлять речевые ошибки в устной речи; различать типичные ошибки, связанные с нарушением грамматической нормы; выявлять и исправлять грамматические ошибки в устной и письменной речи;</w:t>
      </w:r>
    </w:p>
    <w:p w14:paraId="270BC2F7"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соблюдать этикетные формы и формулы обращения в официальной и неофициальной речевой ситуации; современные формулы обращения к незнакомому человеку; соблюдать принципы этикетного общения, лежащие в основе национального речевого этикета; соблюдать русскую этикетную вербальную и невербальную манеру общения;</w:t>
      </w:r>
    </w:p>
    <w:p w14:paraId="09433C86"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использовать толковые, орфоэпические словари, словари синонимов, антонимов, грамматические словари и справочники, в том числе мультимедийные; использовать орфографические словари и справочники по пунктуации.</w:t>
      </w:r>
    </w:p>
    <w:p w14:paraId="73759C65"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b/>
          <w:color w:val="000000"/>
          <w:sz w:val="24"/>
          <w:szCs w:val="24"/>
          <w:lang w:val="ru-RU"/>
        </w:rPr>
        <w:t>Речь. Речевая деятельность. Текст:</w:t>
      </w:r>
    </w:p>
    <w:p w14:paraId="01FDC5FB"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использовать разные виды речевой деятельности для решения учебных задач; владеть элементами интонации; выразительно читать тексты; уместно использовать коммуникативные стратегии и тактики устного общения (просьба, принесение извинений); инициировать диалог и поддерживать его, сохранять инициативу в диалоге, завершать диалог;</w:t>
      </w:r>
    </w:p>
    <w:p w14:paraId="7FA0E840"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анализировать и создавать (в том числе с опорой на образец) тексты разных функционально-смысловых типов речи; составлять планы разных видов; план устного ответа на уроке, план прочитанного текста;</w:t>
      </w:r>
    </w:p>
    <w:p w14:paraId="5AFAD6B0"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создавать объявления (в устной и письменной форме) с учётом речевой ситуации;</w:t>
      </w:r>
    </w:p>
    <w:p w14:paraId="640AFD05"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распознавать и создавать тексты публицистических жанров (девиз, слоган);</w:t>
      </w:r>
    </w:p>
    <w:p w14:paraId="149995EA"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анализировать и интерпретировать фольклорные и художественные тексты или их фрагменты (народные и литературные сказки, рассказы, былины, пословицы, загадки);</w:t>
      </w:r>
    </w:p>
    <w:p w14:paraId="6318F777" w14:textId="77777777" w:rsidR="0026576F" w:rsidRPr="00873F10" w:rsidRDefault="0026576F" w:rsidP="00873F10">
      <w:pPr>
        <w:autoSpaceDE w:val="0"/>
        <w:autoSpaceDN w:val="0"/>
        <w:spacing w:after="0" w:line="240" w:lineRule="auto"/>
        <w:ind w:left="142"/>
        <w:jc w:val="both"/>
        <w:rPr>
          <w:sz w:val="24"/>
          <w:szCs w:val="24"/>
          <w:lang w:val="ru-RU"/>
        </w:rPr>
      </w:pPr>
      <w:r w:rsidRPr="00873F10">
        <w:rPr>
          <w:rFonts w:ascii="Times New Roman" w:eastAsia="Times New Roman" w:hAnsi="Times New Roman"/>
          <w:color w:val="000000"/>
          <w:sz w:val="24"/>
          <w:szCs w:val="24"/>
          <w:lang w:val="ru-RU"/>
        </w:rPr>
        <w:t>—  редактировать собственные тексты с целью совершенствования их содержания и формы; сопоставлять черновой и отредактированный тексты;</w:t>
      </w:r>
    </w:p>
    <w:p w14:paraId="4FDA78AE" w14:textId="77777777" w:rsidR="0026576F" w:rsidRPr="00873F10" w:rsidRDefault="0026576F" w:rsidP="00873F10">
      <w:pPr>
        <w:autoSpaceDE w:val="0"/>
        <w:autoSpaceDN w:val="0"/>
        <w:spacing w:after="0" w:line="240" w:lineRule="auto"/>
        <w:ind w:left="142"/>
        <w:jc w:val="both"/>
        <w:rPr>
          <w:sz w:val="28"/>
          <w:szCs w:val="28"/>
          <w:lang w:val="ru-RU"/>
        </w:rPr>
      </w:pPr>
      <w:r w:rsidRPr="00873F10">
        <w:rPr>
          <w:rFonts w:ascii="Times New Roman" w:eastAsia="Times New Roman" w:hAnsi="Times New Roman"/>
          <w:color w:val="000000"/>
          <w:sz w:val="24"/>
          <w:szCs w:val="24"/>
          <w:lang w:val="ru-RU"/>
        </w:rPr>
        <w:t>—  создавать тексты как результат проектной (исследовательской) деятельности; оформлять результаты проекта (исследования), представлять их в устной форме.</w:t>
      </w:r>
    </w:p>
    <w:p w14:paraId="2FA83A4E" w14:textId="77777777" w:rsidR="00B32AF8" w:rsidRDefault="00B32AF8" w:rsidP="00920C0F">
      <w:pPr>
        <w:spacing w:before="153" w:after="77" w:line="240" w:lineRule="auto"/>
        <w:contextualSpacing/>
        <w:jc w:val="center"/>
        <w:outlineLvl w:val="1"/>
        <w:rPr>
          <w:rFonts w:ascii="Times New Roman" w:hAnsi="Times New Roman" w:cs="Times New Roman"/>
          <w:b/>
          <w:bCs/>
          <w:sz w:val="28"/>
          <w:szCs w:val="28"/>
          <w:lang w:val="ru-RU"/>
        </w:rPr>
      </w:pPr>
    </w:p>
    <w:tbl>
      <w:tblPr>
        <w:tblW w:w="10479" w:type="dxa"/>
        <w:tblInd w:w="6" w:type="dxa"/>
        <w:tblLayout w:type="fixed"/>
        <w:tblLook w:val="04A0" w:firstRow="1" w:lastRow="0" w:firstColumn="1" w:lastColumn="0" w:noHBand="0" w:noVBand="1"/>
      </w:tblPr>
      <w:tblGrid>
        <w:gridCol w:w="555"/>
        <w:gridCol w:w="3544"/>
        <w:gridCol w:w="709"/>
        <w:gridCol w:w="1276"/>
        <w:gridCol w:w="1701"/>
        <w:gridCol w:w="1276"/>
        <w:gridCol w:w="1418"/>
      </w:tblGrid>
      <w:tr w:rsidR="00920C0F" w14:paraId="22C064CD" w14:textId="77777777" w:rsidTr="00B32AF8">
        <w:trPr>
          <w:trHeight w:hRule="exact" w:val="492"/>
        </w:trPr>
        <w:tc>
          <w:tcPr>
            <w:tcW w:w="555"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4DD55704" w14:textId="77777777" w:rsidR="00920C0F" w:rsidRDefault="00920C0F" w:rsidP="001170CF">
            <w:pPr>
              <w:autoSpaceDE w:val="0"/>
              <w:autoSpaceDN w:val="0"/>
              <w:spacing w:before="98" w:after="0" w:line="262" w:lineRule="auto"/>
              <w:ind w:left="72"/>
            </w:pPr>
            <w:r>
              <w:rPr>
                <w:rFonts w:ascii="Times New Roman" w:eastAsia="Times New Roman" w:hAnsi="Times New Roman"/>
                <w:b/>
                <w:color w:val="000000"/>
                <w:sz w:val="24"/>
              </w:rPr>
              <w:t>№</w:t>
            </w:r>
            <w:r>
              <w:br/>
            </w:r>
            <w:r>
              <w:rPr>
                <w:rFonts w:ascii="Times New Roman" w:eastAsia="Times New Roman" w:hAnsi="Times New Roman"/>
                <w:b/>
                <w:color w:val="000000"/>
                <w:sz w:val="24"/>
              </w:rPr>
              <w:t>п/п</w:t>
            </w:r>
          </w:p>
        </w:tc>
        <w:tc>
          <w:tcPr>
            <w:tcW w:w="354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0C78115E" w14:textId="77777777" w:rsidR="00920C0F" w:rsidRDefault="00920C0F" w:rsidP="001170CF">
            <w:pPr>
              <w:autoSpaceDE w:val="0"/>
              <w:autoSpaceDN w:val="0"/>
              <w:spacing w:before="98" w:after="0" w:line="230" w:lineRule="auto"/>
              <w:ind w:left="72"/>
            </w:pPr>
            <w:proofErr w:type="spellStart"/>
            <w:r>
              <w:rPr>
                <w:rFonts w:ascii="Times New Roman" w:eastAsia="Times New Roman" w:hAnsi="Times New Roman"/>
                <w:b/>
                <w:color w:val="000000"/>
                <w:sz w:val="24"/>
              </w:rPr>
              <w:t>Тема</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урока</w:t>
            </w:r>
            <w:proofErr w:type="spellEnd"/>
          </w:p>
        </w:tc>
        <w:tc>
          <w:tcPr>
            <w:tcW w:w="3686"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753EFF9D" w14:textId="77777777" w:rsidR="00920C0F" w:rsidRDefault="00920C0F" w:rsidP="001170CF">
            <w:pPr>
              <w:autoSpaceDE w:val="0"/>
              <w:autoSpaceDN w:val="0"/>
              <w:spacing w:before="98" w:after="0" w:line="230" w:lineRule="auto"/>
              <w:ind w:left="72"/>
            </w:pPr>
            <w:proofErr w:type="spellStart"/>
            <w:r>
              <w:rPr>
                <w:rFonts w:ascii="Times New Roman" w:eastAsia="Times New Roman" w:hAnsi="Times New Roman"/>
                <w:b/>
                <w:color w:val="000000"/>
                <w:sz w:val="24"/>
              </w:rPr>
              <w:t>Количество</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часов</w:t>
            </w:r>
            <w:proofErr w:type="spellEnd"/>
          </w:p>
        </w:tc>
        <w:tc>
          <w:tcPr>
            <w:tcW w:w="127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0CE11A48" w14:textId="77777777" w:rsidR="00920C0F" w:rsidRDefault="00920C0F" w:rsidP="001170CF">
            <w:pPr>
              <w:autoSpaceDE w:val="0"/>
              <w:autoSpaceDN w:val="0"/>
              <w:spacing w:before="98" w:after="0" w:line="262" w:lineRule="auto"/>
              <w:ind w:left="72" w:right="144"/>
            </w:pPr>
            <w:proofErr w:type="spellStart"/>
            <w:r>
              <w:rPr>
                <w:rFonts w:ascii="Times New Roman" w:eastAsia="Times New Roman" w:hAnsi="Times New Roman"/>
                <w:b/>
                <w:color w:val="000000"/>
                <w:sz w:val="24"/>
              </w:rPr>
              <w:t>Дата</w:t>
            </w:r>
            <w:proofErr w:type="spellEnd"/>
            <w:r>
              <w:rPr>
                <w:rFonts w:ascii="Times New Roman" w:eastAsia="Times New Roman" w:hAnsi="Times New Roman"/>
                <w:b/>
                <w:color w:val="000000"/>
                <w:sz w:val="24"/>
              </w:rPr>
              <w:t xml:space="preserve"> </w:t>
            </w:r>
            <w:r>
              <w:br/>
            </w:r>
            <w:proofErr w:type="spellStart"/>
            <w:r>
              <w:rPr>
                <w:rFonts w:ascii="Times New Roman" w:eastAsia="Times New Roman" w:hAnsi="Times New Roman"/>
                <w:b/>
                <w:color w:val="000000"/>
                <w:sz w:val="24"/>
              </w:rPr>
              <w:t>изучения</w:t>
            </w:r>
            <w:proofErr w:type="spellEnd"/>
          </w:p>
        </w:tc>
        <w:tc>
          <w:tcPr>
            <w:tcW w:w="141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32B9F388" w14:textId="77777777" w:rsidR="00920C0F" w:rsidRDefault="00920C0F" w:rsidP="001170CF">
            <w:pPr>
              <w:autoSpaceDE w:val="0"/>
              <w:autoSpaceDN w:val="0"/>
              <w:spacing w:before="98" w:after="0" w:line="271" w:lineRule="auto"/>
              <w:ind w:left="72" w:right="288"/>
            </w:pPr>
            <w:proofErr w:type="spellStart"/>
            <w:r>
              <w:rPr>
                <w:rFonts w:ascii="Times New Roman" w:eastAsia="Times New Roman" w:hAnsi="Times New Roman"/>
                <w:b/>
                <w:color w:val="000000"/>
                <w:sz w:val="24"/>
              </w:rPr>
              <w:t>Виды</w:t>
            </w:r>
            <w:proofErr w:type="spellEnd"/>
            <w:r>
              <w:rPr>
                <w:rFonts w:ascii="Times New Roman" w:eastAsia="Times New Roman" w:hAnsi="Times New Roman"/>
                <w:b/>
                <w:color w:val="000000"/>
                <w:sz w:val="24"/>
              </w:rPr>
              <w:t xml:space="preserve">, </w:t>
            </w:r>
            <w:r>
              <w:br/>
            </w:r>
            <w:proofErr w:type="spellStart"/>
            <w:r>
              <w:rPr>
                <w:rFonts w:ascii="Times New Roman" w:eastAsia="Times New Roman" w:hAnsi="Times New Roman"/>
                <w:b/>
                <w:color w:val="000000"/>
                <w:sz w:val="24"/>
              </w:rPr>
              <w:t>формы</w:t>
            </w:r>
            <w:proofErr w:type="spellEnd"/>
            <w:r>
              <w:rPr>
                <w:rFonts w:ascii="Times New Roman" w:eastAsia="Times New Roman" w:hAnsi="Times New Roman"/>
                <w:b/>
                <w:color w:val="000000"/>
                <w:sz w:val="24"/>
              </w:rPr>
              <w:t xml:space="preserve"> </w:t>
            </w:r>
            <w:r>
              <w:br/>
            </w:r>
            <w:proofErr w:type="spellStart"/>
            <w:r>
              <w:rPr>
                <w:rFonts w:ascii="Times New Roman" w:eastAsia="Times New Roman" w:hAnsi="Times New Roman"/>
                <w:b/>
                <w:color w:val="000000"/>
                <w:sz w:val="24"/>
              </w:rPr>
              <w:t>контроля</w:t>
            </w:r>
            <w:proofErr w:type="spellEnd"/>
          </w:p>
        </w:tc>
      </w:tr>
      <w:tr w:rsidR="00920C0F" w14:paraId="394C0F80" w14:textId="77777777" w:rsidTr="00B32AF8">
        <w:trPr>
          <w:trHeight w:hRule="exact" w:val="828"/>
        </w:trPr>
        <w:tc>
          <w:tcPr>
            <w:tcW w:w="555" w:type="dxa"/>
            <w:vMerge/>
            <w:tcBorders>
              <w:top w:val="single" w:sz="4" w:space="0" w:color="000000"/>
              <w:left w:val="single" w:sz="4" w:space="0" w:color="000000"/>
              <w:bottom w:val="single" w:sz="4" w:space="0" w:color="000000"/>
              <w:right w:val="single" w:sz="4" w:space="0" w:color="000000"/>
            </w:tcBorders>
          </w:tcPr>
          <w:p w14:paraId="49E7CF62" w14:textId="77777777" w:rsidR="00920C0F" w:rsidRDefault="00920C0F" w:rsidP="001170CF"/>
        </w:tc>
        <w:tc>
          <w:tcPr>
            <w:tcW w:w="3544" w:type="dxa"/>
            <w:vMerge/>
            <w:tcBorders>
              <w:top w:val="single" w:sz="4" w:space="0" w:color="000000"/>
              <w:left w:val="single" w:sz="4" w:space="0" w:color="000000"/>
              <w:bottom w:val="single" w:sz="4" w:space="0" w:color="000000"/>
              <w:right w:val="single" w:sz="4" w:space="0" w:color="000000"/>
            </w:tcBorders>
          </w:tcPr>
          <w:p w14:paraId="5D0BC44E" w14:textId="77777777" w:rsidR="00920C0F" w:rsidRDefault="00920C0F" w:rsidP="001170CF"/>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2776DF25" w14:textId="77777777" w:rsidR="00920C0F" w:rsidRDefault="00920C0F" w:rsidP="001170CF">
            <w:pPr>
              <w:autoSpaceDE w:val="0"/>
              <w:autoSpaceDN w:val="0"/>
              <w:spacing w:before="98" w:after="0" w:line="230" w:lineRule="auto"/>
              <w:ind w:left="72"/>
            </w:pPr>
            <w:proofErr w:type="spellStart"/>
            <w:r>
              <w:rPr>
                <w:rFonts w:ascii="Times New Roman" w:eastAsia="Times New Roman" w:hAnsi="Times New Roman"/>
                <w:b/>
                <w:color w:val="000000"/>
                <w:sz w:val="24"/>
              </w:rPr>
              <w:t>всего</w:t>
            </w:r>
            <w:proofErr w:type="spellEnd"/>
            <w:r>
              <w:rPr>
                <w:rFonts w:ascii="Times New Roman" w:eastAsia="Times New Roman" w:hAnsi="Times New Roman"/>
                <w:b/>
                <w:color w:val="000000"/>
                <w:sz w:val="24"/>
              </w:rPr>
              <w:t xml:space="preserve"> </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165B5D1E" w14:textId="77777777" w:rsidR="00920C0F" w:rsidRDefault="00920C0F" w:rsidP="001170CF">
            <w:pPr>
              <w:autoSpaceDE w:val="0"/>
              <w:autoSpaceDN w:val="0"/>
              <w:spacing w:before="98" w:after="0" w:line="262" w:lineRule="auto"/>
              <w:ind w:left="72"/>
            </w:pPr>
            <w:proofErr w:type="spellStart"/>
            <w:r>
              <w:rPr>
                <w:rFonts w:ascii="Times New Roman" w:eastAsia="Times New Roman" w:hAnsi="Times New Roman"/>
                <w:b/>
                <w:color w:val="000000"/>
                <w:sz w:val="24"/>
              </w:rPr>
              <w:t>контрольные</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работы</w:t>
            </w:r>
            <w:proofErr w:type="spellEnd"/>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4A101719" w14:textId="77777777" w:rsidR="00920C0F" w:rsidRDefault="00920C0F" w:rsidP="001170CF">
            <w:pPr>
              <w:autoSpaceDE w:val="0"/>
              <w:autoSpaceDN w:val="0"/>
              <w:spacing w:before="98" w:after="0" w:line="262" w:lineRule="auto"/>
              <w:ind w:left="72"/>
            </w:pPr>
            <w:proofErr w:type="spellStart"/>
            <w:r>
              <w:rPr>
                <w:rFonts w:ascii="Times New Roman" w:eastAsia="Times New Roman" w:hAnsi="Times New Roman"/>
                <w:b/>
                <w:color w:val="000000"/>
                <w:sz w:val="24"/>
              </w:rPr>
              <w:t>практические</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работы</w:t>
            </w:r>
            <w:proofErr w:type="spellEnd"/>
          </w:p>
        </w:tc>
        <w:tc>
          <w:tcPr>
            <w:tcW w:w="1276" w:type="dxa"/>
            <w:vMerge/>
            <w:tcBorders>
              <w:top w:val="single" w:sz="4" w:space="0" w:color="000000"/>
              <w:left w:val="single" w:sz="4" w:space="0" w:color="000000"/>
              <w:bottom w:val="single" w:sz="4" w:space="0" w:color="000000"/>
              <w:right w:val="single" w:sz="4" w:space="0" w:color="000000"/>
            </w:tcBorders>
          </w:tcPr>
          <w:p w14:paraId="6652F3B2" w14:textId="77777777" w:rsidR="00920C0F" w:rsidRDefault="00920C0F" w:rsidP="001170CF"/>
        </w:tc>
        <w:tc>
          <w:tcPr>
            <w:tcW w:w="1418" w:type="dxa"/>
            <w:vMerge/>
            <w:tcBorders>
              <w:top w:val="single" w:sz="4" w:space="0" w:color="000000"/>
              <w:left w:val="single" w:sz="4" w:space="0" w:color="000000"/>
              <w:bottom w:val="single" w:sz="4" w:space="0" w:color="000000"/>
              <w:right w:val="single" w:sz="4" w:space="0" w:color="000000"/>
            </w:tcBorders>
          </w:tcPr>
          <w:p w14:paraId="175BD6CC" w14:textId="77777777" w:rsidR="00920C0F" w:rsidRDefault="00920C0F" w:rsidP="001170CF"/>
        </w:tc>
      </w:tr>
      <w:tr w:rsidR="00B32AF8" w:rsidRPr="001952B7" w14:paraId="24B84F9E"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35FB6E9A" w14:textId="726815D2" w:rsidR="001952B7" w:rsidRDefault="001952B7" w:rsidP="001952B7">
            <w:pPr>
              <w:pStyle w:val="a7"/>
              <w:numPr>
                <w:ilvl w:val="0"/>
                <w:numId w:val="6"/>
              </w:numPr>
              <w:autoSpaceDE w:val="0"/>
              <w:autoSpaceDN w:val="0"/>
              <w:spacing w:before="98" w:after="0" w:line="230" w:lineRule="auto"/>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09CEE044" w14:textId="24FAF5E8" w:rsidR="001952B7" w:rsidRPr="001952B7" w:rsidRDefault="001952B7" w:rsidP="001952B7">
            <w:pPr>
              <w:autoSpaceDE w:val="0"/>
              <w:autoSpaceDN w:val="0"/>
              <w:spacing w:before="98" w:after="0"/>
              <w:ind w:left="72" w:right="144"/>
              <w:rPr>
                <w:lang w:val="ru-RU"/>
              </w:rPr>
            </w:pPr>
            <w:r w:rsidRPr="001952B7">
              <w:rPr>
                <w:rFonts w:ascii="Times New Roman" w:hAnsi="Times New Roman"/>
                <w:szCs w:val="24"/>
                <w:lang w:val="ru-RU"/>
              </w:rPr>
              <w:t>Из истории русского литературного языка.</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607E4DC5" w14:textId="4D006BE7" w:rsidR="001952B7" w:rsidRPr="001952B7" w:rsidRDefault="00E4585C" w:rsidP="00E4585C">
            <w:pPr>
              <w:autoSpaceDE w:val="0"/>
              <w:autoSpaceDN w:val="0"/>
              <w:spacing w:before="98" w:after="0" w:line="230" w:lineRule="auto"/>
              <w:ind w:left="72"/>
              <w:jc w:val="center"/>
              <w:rPr>
                <w:lang w:val="ru-RU"/>
              </w:rPr>
            </w:pPr>
            <w:r>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687A59D4" w14:textId="77F82F41" w:rsidR="001952B7" w:rsidRPr="001952B7" w:rsidRDefault="001952B7" w:rsidP="001952B7">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38D4FCFF" w14:textId="38322D14" w:rsidR="001952B7" w:rsidRPr="001952B7" w:rsidRDefault="001952B7" w:rsidP="001952B7">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5DFA9A74" w14:textId="77777777" w:rsidR="001952B7" w:rsidRPr="00873F10" w:rsidRDefault="001952B7"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204297B" w14:textId="1793391D" w:rsidR="001952B7" w:rsidRPr="00873F10" w:rsidRDefault="00E4585C" w:rsidP="00873F10">
            <w:pPr>
              <w:autoSpaceDE w:val="0"/>
              <w:autoSpaceDN w:val="0"/>
              <w:spacing w:before="98" w:after="0" w:line="262" w:lineRule="auto"/>
              <w:ind w:left="-2"/>
              <w:jc w:val="both"/>
              <w:rPr>
                <w:rFonts w:ascii="Times New Roman" w:hAnsi="Times New Roman" w:cs="Times New Roman"/>
                <w:lang w:val="ru-RU"/>
              </w:rPr>
            </w:pPr>
            <w:proofErr w:type="spellStart"/>
            <w:r w:rsidRPr="00873F10">
              <w:rPr>
                <w:rFonts w:ascii="Times New Roman" w:eastAsia="Times New Roman" w:hAnsi="Times New Roman" w:cs="Times New Roman"/>
                <w:color w:val="000000"/>
              </w:rPr>
              <w:t>Устн</w:t>
            </w:r>
            <w:proofErr w:type="spellEnd"/>
            <w:r w:rsidRPr="00873F10">
              <w:rPr>
                <w:rFonts w:ascii="Times New Roman" w:eastAsia="Times New Roman" w:hAnsi="Times New Roman" w:cs="Times New Roman"/>
                <w:color w:val="000000"/>
                <w:lang w:val="ru-RU"/>
              </w:rPr>
              <w:t>ы</w:t>
            </w:r>
            <w:r w:rsidRPr="00873F10">
              <w:rPr>
                <w:rFonts w:ascii="Times New Roman" w:eastAsia="Times New Roman" w:hAnsi="Times New Roman" w:cs="Times New Roman"/>
                <w:color w:val="000000"/>
              </w:rPr>
              <w:t>й</w:t>
            </w:r>
            <w:r w:rsidRPr="00873F10">
              <w:rPr>
                <w:rFonts w:ascii="Times New Roman" w:eastAsia="Times New Roman" w:hAnsi="Times New Roman" w:cs="Times New Roman"/>
                <w:color w:val="000000"/>
                <w:lang w:val="ru-RU"/>
              </w:rPr>
              <w:t xml:space="preserve"> </w:t>
            </w:r>
            <w:proofErr w:type="spellStart"/>
            <w:r w:rsidRPr="00873F10">
              <w:rPr>
                <w:rFonts w:ascii="Times New Roman" w:eastAsia="Times New Roman" w:hAnsi="Times New Roman" w:cs="Times New Roman"/>
                <w:color w:val="000000"/>
              </w:rPr>
              <w:t>опрос</w:t>
            </w:r>
            <w:proofErr w:type="spellEnd"/>
          </w:p>
        </w:tc>
      </w:tr>
      <w:tr w:rsidR="00E4585C" w:rsidRPr="001952B7" w14:paraId="226DE01C"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44A3B22E"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56F761BB" w14:textId="4AB88BCA" w:rsidR="00E4585C" w:rsidRPr="001952B7" w:rsidRDefault="00E4585C" w:rsidP="00E4585C">
            <w:pPr>
              <w:autoSpaceDE w:val="0"/>
              <w:autoSpaceDN w:val="0"/>
              <w:spacing w:before="98" w:after="0"/>
              <w:ind w:left="72" w:right="144"/>
              <w:rPr>
                <w:rFonts w:ascii="Times New Roman" w:hAnsi="Times New Roman" w:cs="Times New Roman"/>
                <w:sz w:val="28"/>
                <w:szCs w:val="28"/>
                <w:lang w:val="ru-RU"/>
              </w:rPr>
            </w:pPr>
            <w:r w:rsidRPr="001952B7">
              <w:rPr>
                <w:rFonts w:ascii="Times New Roman" w:hAnsi="Times New Roman"/>
                <w:szCs w:val="24"/>
                <w:lang w:val="ru-RU"/>
              </w:rPr>
              <w:t>Диалекты как часть народной культуры.</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6B6D26A9" w14:textId="6695624E"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55711888"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6EC6EC0D"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605A95F9"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E3856FD" w14:textId="68C28C93" w:rsidR="00E4585C" w:rsidRPr="00873F10" w:rsidRDefault="00E4585C"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Свой вариант</w:t>
            </w:r>
          </w:p>
        </w:tc>
      </w:tr>
      <w:tr w:rsidR="00E4585C" w:rsidRPr="001952B7" w14:paraId="7F1EBDB1"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6C9DDF33"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7F888C14" w14:textId="24D79B4D" w:rsidR="00E4585C" w:rsidRPr="001952B7" w:rsidRDefault="00E4585C" w:rsidP="00E4585C">
            <w:pPr>
              <w:autoSpaceDE w:val="0"/>
              <w:autoSpaceDN w:val="0"/>
              <w:spacing w:before="98" w:after="0"/>
              <w:ind w:left="72" w:right="144"/>
              <w:rPr>
                <w:rFonts w:ascii="Times New Roman" w:hAnsi="Times New Roman" w:cs="Times New Roman"/>
                <w:sz w:val="28"/>
                <w:szCs w:val="28"/>
                <w:lang w:val="ru-RU"/>
              </w:rPr>
            </w:pPr>
            <w:r w:rsidRPr="001952B7">
              <w:rPr>
                <w:rFonts w:ascii="Times New Roman" w:hAnsi="Times New Roman"/>
                <w:szCs w:val="24"/>
                <w:lang w:val="ru-RU"/>
              </w:rPr>
              <w:t xml:space="preserve">Лексические заимствования как результат взаимодействия </w:t>
            </w:r>
            <w:r w:rsidRPr="001952B7">
              <w:rPr>
                <w:rFonts w:ascii="Times New Roman" w:hAnsi="Times New Roman"/>
                <w:szCs w:val="24"/>
                <w:lang w:val="ru-RU"/>
              </w:rPr>
              <w:lastRenderedPageBreak/>
              <w:t>национальных культур.</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3472D27A" w14:textId="0BE93FAD" w:rsidR="00E4585C" w:rsidRPr="001952B7" w:rsidRDefault="00E4585C" w:rsidP="00E4585C">
            <w:pPr>
              <w:autoSpaceDE w:val="0"/>
              <w:autoSpaceDN w:val="0"/>
              <w:spacing w:before="98" w:after="0" w:line="230" w:lineRule="auto"/>
              <w:ind w:left="72"/>
              <w:jc w:val="center"/>
              <w:rPr>
                <w:lang w:val="ru-RU"/>
              </w:rPr>
            </w:pPr>
            <w:r w:rsidRPr="0059288B">
              <w:rPr>
                <w:lang w:val="ru-RU"/>
              </w:rPr>
              <w:lastRenderedPageBreak/>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34016BDC"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3593B316"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E4A1680"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B4E1F96" w14:textId="05C8790A" w:rsidR="00E4585C" w:rsidRPr="00873F10" w:rsidRDefault="00E4585C"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Свой вариант</w:t>
            </w:r>
          </w:p>
        </w:tc>
      </w:tr>
      <w:tr w:rsidR="00E4585C" w:rsidRPr="001952B7" w14:paraId="43D5D8EF"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277E878D"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3C2302B1" w14:textId="7E6DA76B" w:rsidR="00E4585C" w:rsidRPr="001952B7" w:rsidRDefault="00E4585C" w:rsidP="00E4585C">
            <w:pPr>
              <w:autoSpaceDE w:val="0"/>
              <w:autoSpaceDN w:val="0"/>
              <w:spacing w:before="98" w:after="0"/>
              <w:ind w:left="72" w:right="144"/>
              <w:rPr>
                <w:rFonts w:ascii="Times New Roman" w:hAnsi="Times New Roman" w:cs="Times New Roman"/>
                <w:sz w:val="28"/>
                <w:szCs w:val="28"/>
                <w:lang w:val="ru-RU"/>
              </w:rPr>
            </w:pPr>
            <w:proofErr w:type="spellStart"/>
            <w:r>
              <w:rPr>
                <w:rFonts w:ascii="Times New Roman" w:hAnsi="Times New Roman"/>
                <w:szCs w:val="24"/>
              </w:rPr>
              <w:t>Особенности</w:t>
            </w:r>
            <w:proofErr w:type="spellEnd"/>
            <w:r>
              <w:rPr>
                <w:rFonts w:ascii="Times New Roman" w:hAnsi="Times New Roman"/>
                <w:szCs w:val="24"/>
              </w:rPr>
              <w:t xml:space="preserve"> </w:t>
            </w:r>
            <w:proofErr w:type="spellStart"/>
            <w:r>
              <w:rPr>
                <w:rFonts w:ascii="Times New Roman" w:hAnsi="Times New Roman"/>
                <w:szCs w:val="24"/>
              </w:rPr>
              <w:t>освоения</w:t>
            </w:r>
            <w:proofErr w:type="spellEnd"/>
            <w:r>
              <w:rPr>
                <w:rFonts w:ascii="Times New Roman" w:hAnsi="Times New Roman"/>
                <w:szCs w:val="24"/>
              </w:rPr>
              <w:t xml:space="preserve"> </w:t>
            </w:r>
            <w:proofErr w:type="spellStart"/>
            <w:r>
              <w:rPr>
                <w:rFonts w:ascii="Times New Roman" w:hAnsi="Times New Roman"/>
                <w:szCs w:val="24"/>
              </w:rPr>
              <w:t>иноязычной</w:t>
            </w:r>
            <w:proofErr w:type="spellEnd"/>
            <w:r>
              <w:rPr>
                <w:rFonts w:ascii="Times New Roman" w:hAnsi="Times New Roman"/>
                <w:szCs w:val="24"/>
              </w:rPr>
              <w:t xml:space="preserve"> </w:t>
            </w:r>
            <w:proofErr w:type="spellStart"/>
            <w:r>
              <w:rPr>
                <w:rFonts w:ascii="Times New Roman" w:hAnsi="Times New Roman"/>
                <w:szCs w:val="24"/>
              </w:rPr>
              <w:t>лексики</w:t>
            </w:r>
            <w:proofErr w:type="spellEnd"/>
            <w:r>
              <w:rPr>
                <w:rFonts w:ascii="Times New Roman" w:hAnsi="Times New Roman"/>
                <w:szCs w:val="24"/>
              </w:rPr>
              <w:t>.</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262B0B4E" w14:textId="0E3C948F"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5C5D825B"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0A5EC0CB"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016D627"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7228F07" w14:textId="01F47149"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Свой вариант</w:t>
            </w:r>
          </w:p>
        </w:tc>
      </w:tr>
      <w:tr w:rsidR="00E4585C" w:rsidRPr="001952B7" w14:paraId="140A3DFE"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14D62DC6"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77A6D16E" w14:textId="4FBCBAE4" w:rsidR="00E4585C" w:rsidRPr="001952B7" w:rsidRDefault="00E4585C" w:rsidP="00E4585C">
            <w:pPr>
              <w:autoSpaceDE w:val="0"/>
              <w:autoSpaceDN w:val="0"/>
              <w:spacing w:before="98" w:after="0"/>
              <w:ind w:left="72" w:right="144"/>
              <w:rPr>
                <w:rFonts w:ascii="Times New Roman" w:hAnsi="Times New Roman" w:cs="Times New Roman"/>
                <w:sz w:val="28"/>
                <w:szCs w:val="28"/>
                <w:lang w:val="ru-RU"/>
              </w:rPr>
            </w:pPr>
            <w:r w:rsidRPr="001952B7">
              <w:rPr>
                <w:rFonts w:ascii="Times New Roman" w:hAnsi="Times New Roman"/>
                <w:szCs w:val="24"/>
                <w:lang w:val="ru-RU"/>
              </w:rPr>
              <w:t>Современные заимствованные слова в русском языке.</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55BD5442" w14:textId="451BFB14"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5B564603"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17C8B95C"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0A7BB0DA"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63C5809" w14:textId="566E9403" w:rsidR="00E4585C" w:rsidRPr="00873F10" w:rsidRDefault="00E4585C"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Устный опрос</w:t>
            </w:r>
          </w:p>
        </w:tc>
      </w:tr>
      <w:tr w:rsidR="00E4585C" w:rsidRPr="001952B7" w14:paraId="518C9DDF"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704CFCB7"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5487F41C" w14:textId="165AA2F5" w:rsidR="00E4585C" w:rsidRPr="001952B7" w:rsidRDefault="00E4585C" w:rsidP="00E4585C">
            <w:pPr>
              <w:autoSpaceDE w:val="0"/>
              <w:autoSpaceDN w:val="0"/>
              <w:spacing w:before="98" w:after="0"/>
              <w:ind w:left="72" w:right="144"/>
              <w:rPr>
                <w:rFonts w:ascii="Times New Roman" w:hAnsi="Times New Roman" w:cs="Times New Roman"/>
                <w:sz w:val="28"/>
                <w:szCs w:val="28"/>
                <w:lang w:val="ru-RU"/>
              </w:rPr>
            </w:pPr>
            <w:proofErr w:type="spellStart"/>
            <w:r>
              <w:rPr>
                <w:rFonts w:ascii="Times New Roman" w:hAnsi="Times New Roman"/>
                <w:szCs w:val="24"/>
              </w:rPr>
              <w:t>Современные</w:t>
            </w:r>
            <w:proofErr w:type="spellEnd"/>
            <w:r>
              <w:rPr>
                <w:rFonts w:ascii="Times New Roman" w:hAnsi="Times New Roman"/>
                <w:szCs w:val="24"/>
              </w:rPr>
              <w:t xml:space="preserve"> </w:t>
            </w:r>
            <w:proofErr w:type="spellStart"/>
            <w:r>
              <w:rPr>
                <w:rFonts w:ascii="Times New Roman" w:hAnsi="Times New Roman"/>
                <w:szCs w:val="24"/>
              </w:rPr>
              <w:t>неологизмы</w:t>
            </w:r>
            <w:proofErr w:type="spellEnd"/>
            <w:r>
              <w:rPr>
                <w:rFonts w:ascii="Times New Roman" w:hAnsi="Times New Roman"/>
                <w:szCs w:val="24"/>
              </w:rPr>
              <w:t>.</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7EACCB48" w14:textId="5D7C12E5"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45FF85B0"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76B88694"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200FCD36"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9404465" w14:textId="28EDAF23" w:rsidR="00E4585C" w:rsidRPr="00873F10" w:rsidRDefault="00E4585C"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Устный опрос</w:t>
            </w:r>
          </w:p>
        </w:tc>
      </w:tr>
      <w:tr w:rsidR="00E4585C" w:rsidRPr="001952B7" w14:paraId="513A73FB"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326B2305"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532B371B" w14:textId="2E2A5A96" w:rsidR="00E4585C" w:rsidRPr="001952B7" w:rsidRDefault="00E4585C" w:rsidP="00E4585C">
            <w:pPr>
              <w:autoSpaceDE w:val="0"/>
              <w:autoSpaceDN w:val="0"/>
              <w:spacing w:before="98" w:after="0"/>
              <w:ind w:left="72" w:right="144"/>
              <w:rPr>
                <w:rFonts w:ascii="Times New Roman" w:hAnsi="Times New Roman" w:cs="Times New Roman"/>
                <w:sz w:val="28"/>
                <w:szCs w:val="28"/>
                <w:lang w:val="ru-RU"/>
              </w:rPr>
            </w:pPr>
            <w:r w:rsidRPr="001952B7">
              <w:rPr>
                <w:rFonts w:ascii="Times New Roman" w:hAnsi="Times New Roman"/>
                <w:szCs w:val="24"/>
                <w:lang w:val="ru-RU"/>
              </w:rPr>
              <w:t>Отражение во фразеологии истории и культуры народа.</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3BEDDACE" w14:textId="7BEDB2DB"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2EEFDC11"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42DA39BD" w14:textId="08D75543"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48E5DF07"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5A9E171" w14:textId="7F19C8C5" w:rsidR="00E4585C" w:rsidRPr="00873F10" w:rsidRDefault="00E4585C"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Письменный контроль</w:t>
            </w:r>
          </w:p>
        </w:tc>
      </w:tr>
      <w:tr w:rsidR="00E4585C" w:rsidRPr="001952B7" w14:paraId="7FF64A12"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63A2A57B"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71B343B6" w14:textId="29E1EE35" w:rsidR="00E4585C" w:rsidRPr="001952B7" w:rsidRDefault="00E4585C" w:rsidP="00E4585C">
            <w:pPr>
              <w:autoSpaceDE w:val="0"/>
              <w:autoSpaceDN w:val="0"/>
              <w:spacing w:before="98" w:after="0"/>
              <w:ind w:left="72" w:right="144"/>
              <w:rPr>
                <w:rFonts w:ascii="Times New Roman" w:hAnsi="Times New Roman" w:cs="Times New Roman"/>
                <w:sz w:val="28"/>
                <w:szCs w:val="28"/>
                <w:lang w:val="ru-RU"/>
              </w:rPr>
            </w:pPr>
            <w:r w:rsidRPr="001952B7">
              <w:rPr>
                <w:rFonts w:ascii="Times New Roman" w:hAnsi="Times New Roman"/>
                <w:szCs w:val="24"/>
                <w:lang w:val="ru-RU"/>
              </w:rPr>
              <w:t>Проектная работа о фразеологизмах (этимология, современное значение, ситуации употребления)</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053989C4" w14:textId="68F36954"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0B66E65E"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05A0668A" w14:textId="24E7B766" w:rsidR="00E4585C" w:rsidRPr="001952B7" w:rsidRDefault="00E4585C" w:rsidP="00E4585C">
            <w:pPr>
              <w:autoSpaceDE w:val="0"/>
              <w:autoSpaceDN w:val="0"/>
              <w:spacing w:before="98" w:after="0" w:line="230" w:lineRule="auto"/>
              <w:ind w:left="72"/>
              <w:rPr>
                <w:lang w:val="ru-RU"/>
              </w:rPr>
            </w:pPr>
            <w:r>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58A6D0F"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A86C9BD" w14:textId="41846389"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Устный опрос</w:t>
            </w:r>
          </w:p>
        </w:tc>
      </w:tr>
      <w:tr w:rsidR="00E4585C" w:rsidRPr="001952B7" w14:paraId="72B9E2D6"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0453D3ED"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1EF5D5F6" w14:textId="259819A1" w:rsidR="00E4585C" w:rsidRPr="005D0A40" w:rsidRDefault="00E4585C" w:rsidP="00E4585C">
            <w:pPr>
              <w:autoSpaceDE w:val="0"/>
              <w:autoSpaceDN w:val="0"/>
              <w:spacing w:before="98" w:after="0"/>
              <w:ind w:left="72" w:right="144"/>
              <w:rPr>
                <w:rFonts w:ascii="Times New Roman" w:hAnsi="Times New Roman" w:cs="Times New Roman"/>
                <w:sz w:val="28"/>
                <w:szCs w:val="28"/>
                <w:lang w:val="ru-RU"/>
              </w:rPr>
            </w:pPr>
            <w:r w:rsidRPr="005D0A40">
              <w:rPr>
                <w:rFonts w:ascii="Times New Roman" w:hAnsi="Times New Roman"/>
                <w:szCs w:val="24"/>
                <w:lang w:val="ru-RU"/>
              </w:rPr>
              <w:t>Анализ проектных работ. Современные фразеологизмы.</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581DEDF2" w14:textId="5D1C9966"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0F3E43DE"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62BE6527"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3D3B6A47"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B68E8DB" w14:textId="6F55FE21"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Устный опрос</w:t>
            </w:r>
          </w:p>
        </w:tc>
      </w:tr>
      <w:tr w:rsidR="00E4585C" w:rsidRPr="001952B7" w14:paraId="76A718A8"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67DE0D85"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4CB99A1B" w14:textId="7C80013B" w:rsidR="00E4585C" w:rsidRPr="001952B7" w:rsidRDefault="00E4585C" w:rsidP="00E4585C">
            <w:pPr>
              <w:autoSpaceDE w:val="0"/>
              <w:autoSpaceDN w:val="0"/>
              <w:spacing w:before="98" w:after="0"/>
              <w:ind w:left="72" w:right="144"/>
              <w:rPr>
                <w:rFonts w:ascii="Times New Roman" w:hAnsi="Times New Roman" w:cs="Times New Roman"/>
                <w:sz w:val="28"/>
                <w:szCs w:val="28"/>
                <w:lang w:val="ru-RU"/>
              </w:rPr>
            </w:pPr>
            <w:r>
              <w:rPr>
                <w:rFonts w:ascii="Times New Roman" w:hAnsi="Times New Roman"/>
                <w:szCs w:val="24"/>
                <w:lang w:val="ru-RU"/>
              </w:rPr>
              <w:t xml:space="preserve">Контрольная работа по теме </w:t>
            </w:r>
            <w:r w:rsidRPr="001952B7">
              <w:rPr>
                <w:rFonts w:ascii="Times New Roman" w:hAnsi="Times New Roman"/>
                <w:szCs w:val="24"/>
                <w:lang w:val="ru-RU"/>
              </w:rPr>
              <w:t xml:space="preserve">«Язык и культура»   </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0759E224" w14:textId="2D35CEC0"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1E453AE0" w14:textId="47FD66D4" w:rsidR="00E4585C" w:rsidRPr="001952B7" w:rsidRDefault="00E4585C" w:rsidP="00E4585C">
            <w:pPr>
              <w:autoSpaceDE w:val="0"/>
              <w:autoSpaceDN w:val="0"/>
              <w:spacing w:before="98" w:after="0" w:line="230" w:lineRule="auto"/>
              <w:ind w:left="72"/>
              <w:rPr>
                <w:lang w:val="ru-RU"/>
              </w:rPr>
            </w:pPr>
            <w:r>
              <w:rPr>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60F054E7"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EF5FE3A"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E26EEE2" w14:textId="0B540DCE"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Письменный контроль</w:t>
            </w:r>
          </w:p>
        </w:tc>
      </w:tr>
      <w:tr w:rsidR="00E4585C" w:rsidRPr="001952B7" w14:paraId="78A8FD3B"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32D592B8"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466A5E2E" w14:textId="19FEC68E" w:rsidR="00E4585C" w:rsidRPr="001952B7" w:rsidRDefault="00E4585C" w:rsidP="00E4585C">
            <w:pPr>
              <w:autoSpaceDE w:val="0"/>
              <w:autoSpaceDN w:val="0"/>
              <w:spacing w:before="98" w:after="0"/>
              <w:ind w:left="72" w:right="144"/>
              <w:rPr>
                <w:rFonts w:ascii="Times New Roman" w:hAnsi="Times New Roman" w:cs="Times New Roman"/>
                <w:sz w:val="28"/>
                <w:szCs w:val="28"/>
                <w:lang w:val="ru-RU"/>
              </w:rPr>
            </w:pPr>
            <w:r w:rsidRPr="001952B7">
              <w:rPr>
                <w:rFonts w:ascii="Times New Roman" w:hAnsi="Times New Roman"/>
                <w:lang w:val="ru-RU"/>
              </w:rPr>
              <w:t>Стилистические особенности произношения и ударения.</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79ABF388" w14:textId="0449566C"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54AAAD07" w14:textId="5F5EA583"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32BCD2DD"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10F242A7"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8F3B664" w14:textId="5B013308"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Устный опрос</w:t>
            </w:r>
          </w:p>
        </w:tc>
      </w:tr>
      <w:tr w:rsidR="00E4585C" w:rsidRPr="001952B7" w14:paraId="4A8B6687"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40F3A455"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5DF41C2E" w14:textId="208DC403" w:rsidR="00E4585C" w:rsidRPr="001952B7" w:rsidRDefault="00E4585C" w:rsidP="00E4585C">
            <w:pPr>
              <w:autoSpaceDE w:val="0"/>
              <w:autoSpaceDN w:val="0"/>
              <w:spacing w:before="98" w:after="0"/>
              <w:ind w:left="72" w:right="144"/>
              <w:rPr>
                <w:rFonts w:ascii="Times New Roman" w:hAnsi="Times New Roman" w:cs="Times New Roman"/>
                <w:sz w:val="28"/>
                <w:szCs w:val="28"/>
                <w:lang w:val="ru-RU"/>
              </w:rPr>
            </w:pPr>
            <w:r w:rsidRPr="001952B7">
              <w:rPr>
                <w:rFonts w:ascii="Times New Roman" w:hAnsi="Times New Roman"/>
                <w:lang w:val="ru-RU"/>
              </w:rPr>
              <w:t xml:space="preserve">Нормы произношения отдельных грамматических </w:t>
            </w:r>
            <w:r>
              <w:rPr>
                <w:rFonts w:ascii="Times New Roman" w:hAnsi="Times New Roman"/>
                <w:lang w:val="ru-RU"/>
              </w:rPr>
              <w:t>ф</w:t>
            </w:r>
            <w:r w:rsidRPr="001952B7">
              <w:rPr>
                <w:rFonts w:ascii="Times New Roman" w:hAnsi="Times New Roman"/>
                <w:lang w:val="ru-RU"/>
              </w:rPr>
              <w:t>орм.</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78E9FF9A" w14:textId="0C852955"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43FFB08E"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432509EF"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EFAE133"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99E5763" w14:textId="4994494A"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Устный опрос</w:t>
            </w:r>
          </w:p>
        </w:tc>
      </w:tr>
      <w:tr w:rsidR="00E4585C" w:rsidRPr="001952B7" w14:paraId="1523C91C"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52582556"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1A9D45C3" w14:textId="78CB5C15" w:rsidR="00E4585C" w:rsidRPr="001952B7" w:rsidRDefault="00E4585C" w:rsidP="00E4585C">
            <w:pPr>
              <w:autoSpaceDE w:val="0"/>
              <w:autoSpaceDN w:val="0"/>
              <w:spacing w:before="98" w:after="0"/>
              <w:ind w:left="72" w:right="144"/>
              <w:rPr>
                <w:rFonts w:ascii="Times New Roman" w:hAnsi="Times New Roman" w:cs="Times New Roman"/>
                <w:sz w:val="28"/>
                <w:szCs w:val="28"/>
                <w:lang w:val="ru-RU"/>
              </w:rPr>
            </w:pPr>
            <w:proofErr w:type="spellStart"/>
            <w:r>
              <w:rPr>
                <w:rFonts w:ascii="Times New Roman" w:hAnsi="Times New Roman"/>
              </w:rPr>
              <w:t>Синонимы</w:t>
            </w:r>
            <w:proofErr w:type="spellEnd"/>
            <w:r>
              <w:rPr>
                <w:rFonts w:ascii="Times New Roman" w:hAnsi="Times New Roman"/>
              </w:rPr>
              <w:t xml:space="preserve"> и </w:t>
            </w:r>
            <w:proofErr w:type="spellStart"/>
            <w:r>
              <w:rPr>
                <w:rFonts w:ascii="Times New Roman" w:hAnsi="Times New Roman"/>
              </w:rPr>
              <w:t>точность</w:t>
            </w:r>
            <w:proofErr w:type="spellEnd"/>
            <w:r>
              <w:rPr>
                <w:rFonts w:ascii="Times New Roman" w:hAnsi="Times New Roman"/>
              </w:rPr>
              <w:t xml:space="preserve"> </w:t>
            </w:r>
            <w:proofErr w:type="spellStart"/>
            <w:r>
              <w:rPr>
                <w:rFonts w:ascii="Times New Roman" w:hAnsi="Times New Roman"/>
              </w:rPr>
              <w:t>речи</w:t>
            </w:r>
            <w:proofErr w:type="spellEnd"/>
            <w:r>
              <w:rPr>
                <w:rFonts w:ascii="Times New Roman" w:hAnsi="Times New Roman"/>
              </w:rPr>
              <w:t>.</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1E8A0470" w14:textId="6B8F48EA"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2FD8F1D0"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30C18A16"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0BDB3973"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437A0E1" w14:textId="608812B3"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Письменный контроль</w:t>
            </w:r>
          </w:p>
        </w:tc>
      </w:tr>
      <w:tr w:rsidR="00E4585C" w:rsidRPr="001952B7" w14:paraId="3BE2A7FA"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3368B350"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52B3DFEC" w14:textId="2C987FDA" w:rsidR="00E4585C" w:rsidRPr="001952B7" w:rsidRDefault="00E4585C" w:rsidP="00E4585C">
            <w:pPr>
              <w:autoSpaceDE w:val="0"/>
              <w:autoSpaceDN w:val="0"/>
              <w:spacing w:before="98" w:after="0"/>
              <w:ind w:left="72" w:right="144"/>
              <w:rPr>
                <w:rFonts w:ascii="Times New Roman" w:hAnsi="Times New Roman" w:cs="Times New Roman"/>
                <w:sz w:val="28"/>
                <w:szCs w:val="28"/>
                <w:lang w:val="ru-RU"/>
              </w:rPr>
            </w:pPr>
            <w:proofErr w:type="spellStart"/>
            <w:r>
              <w:rPr>
                <w:rFonts w:ascii="Times New Roman" w:hAnsi="Times New Roman"/>
              </w:rPr>
              <w:t>Антонимы</w:t>
            </w:r>
            <w:proofErr w:type="spellEnd"/>
            <w:r>
              <w:rPr>
                <w:rFonts w:ascii="Times New Roman" w:hAnsi="Times New Roman"/>
              </w:rPr>
              <w:t xml:space="preserve"> и </w:t>
            </w:r>
            <w:proofErr w:type="spellStart"/>
            <w:r>
              <w:rPr>
                <w:rFonts w:ascii="Times New Roman" w:hAnsi="Times New Roman"/>
              </w:rPr>
              <w:t>точность</w:t>
            </w:r>
            <w:proofErr w:type="spellEnd"/>
            <w:r>
              <w:rPr>
                <w:rFonts w:ascii="Times New Roman" w:hAnsi="Times New Roman"/>
              </w:rPr>
              <w:t xml:space="preserve"> </w:t>
            </w:r>
            <w:proofErr w:type="spellStart"/>
            <w:r>
              <w:rPr>
                <w:rFonts w:ascii="Times New Roman" w:hAnsi="Times New Roman"/>
              </w:rPr>
              <w:t>речи</w:t>
            </w:r>
            <w:proofErr w:type="spellEnd"/>
            <w:r>
              <w:rPr>
                <w:rFonts w:ascii="Times New Roman" w:hAnsi="Times New Roman"/>
              </w:rPr>
              <w:t>.</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59A25519" w14:textId="72ED2B32"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43A77D4B"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0B7E7E97"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0ECB2041"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1A11656" w14:textId="4ABD4E23"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Письменный контроль</w:t>
            </w:r>
          </w:p>
        </w:tc>
      </w:tr>
      <w:tr w:rsidR="00E4585C" w:rsidRPr="001952B7" w14:paraId="3436A8A6"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2C60F5CB"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1EC23521" w14:textId="716D8929" w:rsidR="00E4585C" w:rsidRPr="001952B7" w:rsidRDefault="00E4585C" w:rsidP="00E4585C">
            <w:pPr>
              <w:autoSpaceDE w:val="0"/>
              <w:autoSpaceDN w:val="0"/>
              <w:spacing w:before="98" w:after="0"/>
              <w:ind w:left="72" w:right="144"/>
              <w:rPr>
                <w:rFonts w:ascii="Times New Roman" w:hAnsi="Times New Roman" w:cs="Times New Roman"/>
                <w:sz w:val="28"/>
                <w:szCs w:val="28"/>
                <w:lang w:val="ru-RU"/>
              </w:rPr>
            </w:pPr>
            <w:r w:rsidRPr="001952B7">
              <w:rPr>
                <w:rFonts w:ascii="Times New Roman" w:hAnsi="Times New Roman"/>
                <w:lang w:val="ru-RU"/>
              </w:rPr>
              <w:t>Лексические омонимы и точность речи.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1B7CF84D" w14:textId="0F9F167A"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244E5620"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6C4ACD48"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0CB24430"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DEE90D3" w14:textId="44208EE4"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Устный опрос</w:t>
            </w:r>
          </w:p>
        </w:tc>
      </w:tr>
      <w:tr w:rsidR="00E4585C" w:rsidRPr="001952B7" w14:paraId="70646888"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67FF2A48"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43060251" w14:textId="1233E83A" w:rsidR="00E4585C" w:rsidRPr="001952B7" w:rsidRDefault="00E4585C" w:rsidP="00E4585C">
            <w:pPr>
              <w:autoSpaceDE w:val="0"/>
              <w:autoSpaceDN w:val="0"/>
              <w:spacing w:before="98" w:after="0"/>
              <w:ind w:left="72" w:right="144"/>
              <w:rPr>
                <w:rFonts w:ascii="Times New Roman" w:hAnsi="Times New Roman" w:cs="Times New Roman"/>
                <w:sz w:val="28"/>
                <w:szCs w:val="28"/>
                <w:lang w:val="ru-RU"/>
              </w:rPr>
            </w:pPr>
            <w:proofErr w:type="spellStart"/>
            <w:r>
              <w:rPr>
                <w:rFonts w:ascii="Times New Roman" w:hAnsi="Times New Roman"/>
              </w:rPr>
              <w:t>Особенности</w:t>
            </w:r>
            <w:proofErr w:type="spellEnd"/>
            <w:r>
              <w:rPr>
                <w:rFonts w:ascii="Times New Roman" w:hAnsi="Times New Roman"/>
              </w:rPr>
              <w:t xml:space="preserve"> </w:t>
            </w:r>
            <w:proofErr w:type="spellStart"/>
            <w:r>
              <w:rPr>
                <w:rFonts w:ascii="Times New Roman" w:hAnsi="Times New Roman"/>
              </w:rPr>
              <w:t>склонения</w:t>
            </w:r>
            <w:proofErr w:type="spellEnd"/>
            <w:r>
              <w:rPr>
                <w:rFonts w:ascii="Times New Roman" w:hAnsi="Times New Roman"/>
              </w:rPr>
              <w:t xml:space="preserve"> </w:t>
            </w:r>
            <w:proofErr w:type="spellStart"/>
            <w:r>
              <w:rPr>
                <w:rFonts w:ascii="Times New Roman" w:hAnsi="Times New Roman"/>
              </w:rPr>
              <w:t>имен</w:t>
            </w:r>
            <w:proofErr w:type="spellEnd"/>
            <w:r>
              <w:rPr>
                <w:rFonts w:ascii="Times New Roman" w:hAnsi="Times New Roman"/>
              </w:rPr>
              <w:t xml:space="preserve"> </w:t>
            </w:r>
            <w:proofErr w:type="spellStart"/>
            <w:r>
              <w:rPr>
                <w:rFonts w:ascii="Times New Roman" w:hAnsi="Times New Roman"/>
              </w:rPr>
              <w:t>собственных</w:t>
            </w:r>
            <w:proofErr w:type="spellEnd"/>
            <w:r>
              <w:rPr>
                <w:rFonts w:ascii="Times New Roman" w:hAnsi="Times New Roman"/>
              </w:rPr>
              <w:t>.</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5893C86C" w14:textId="652DFCCB"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387CBFC3"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24D55E3A"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288CAE5D"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809F0B7" w14:textId="30169C64"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Письменный контроль</w:t>
            </w:r>
          </w:p>
        </w:tc>
      </w:tr>
      <w:tr w:rsidR="00E4585C" w:rsidRPr="001952B7" w14:paraId="3AF19B2B"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64F7935F"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08DD9721" w14:textId="6C60B622" w:rsidR="00E4585C" w:rsidRPr="001952B7" w:rsidRDefault="00E4585C" w:rsidP="00E4585C">
            <w:pPr>
              <w:autoSpaceDE w:val="0"/>
              <w:autoSpaceDN w:val="0"/>
              <w:spacing w:before="98" w:after="0"/>
              <w:ind w:left="72" w:right="144"/>
              <w:rPr>
                <w:rFonts w:ascii="Times New Roman" w:hAnsi="Times New Roman" w:cs="Times New Roman"/>
                <w:sz w:val="28"/>
                <w:szCs w:val="28"/>
                <w:lang w:val="ru-RU"/>
              </w:rPr>
            </w:pPr>
            <w:proofErr w:type="spellStart"/>
            <w:r>
              <w:rPr>
                <w:rFonts w:ascii="Times New Roman" w:hAnsi="Times New Roman"/>
              </w:rPr>
              <w:t>Нормы</w:t>
            </w:r>
            <w:proofErr w:type="spellEnd"/>
            <w:r>
              <w:rPr>
                <w:rFonts w:ascii="Times New Roman" w:hAnsi="Times New Roman"/>
              </w:rPr>
              <w:t xml:space="preserve"> </w:t>
            </w:r>
            <w:proofErr w:type="spellStart"/>
            <w:r>
              <w:rPr>
                <w:rFonts w:ascii="Times New Roman" w:hAnsi="Times New Roman"/>
              </w:rPr>
              <w:t>употребления</w:t>
            </w:r>
            <w:proofErr w:type="spellEnd"/>
            <w:r>
              <w:rPr>
                <w:rFonts w:ascii="Times New Roman" w:hAnsi="Times New Roman"/>
              </w:rPr>
              <w:t xml:space="preserve"> </w:t>
            </w:r>
            <w:proofErr w:type="spellStart"/>
            <w:r>
              <w:rPr>
                <w:rFonts w:ascii="Times New Roman" w:hAnsi="Times New Roman"/>
              </w:rPr>
              <w:t>имен</w:t>
            </w:r>
            <w:proofErr w:type="spellEnd"/>
            <w:r>
              <w:rPr>
                <w:rFonts w:ascii="Times New Roman" w:hAnsi="Times New Roman"/>
              </w:rPr>
              <w:t xml:space="preserve"> </w:t>
            </w:r>
            <w:proofErr w:type="spellStart"/>
            <w:r>
              <w:rPr>
                <w:rFonts w:ascii="Times New Roman" w:hAnsi="Times New Roman"/>
              </w:rPr>
              <w:t>существительных</w:t>
            </w:r>
            <w:proofErr w:type="spellEnd"/>
            <w:r>
              <w:rPr>
                <w:rFonts w:ascii="Times New Roman" w:hAnsi="Times New Roman"/>
              </w:rPr>
              <w:t>.</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37FB8AE1" w14:textId="3047D39C"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480BB4ED"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0428C41D"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2AF8421C"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10D0125" w14:textId="5B6B626A"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Письменный контроль</w:t>
            </w:r>
          </w:p>
        </w:tc>
      </w:tr>
      <w:tr w:rsidR="00E4585C" w:rsidRPr="001952B7" w14:paraId="3458305D"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119E213E"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7A6E01AA" w14:textId="553837FA" w:rsidR="00E4585C" w:rsidRPr="001952B7" w:rsidRDefault="00E4585C" w:rsidP="00E4585C">
            <w:pPr>
              <w:autoSpaceDE w:val="0"/>
              <w:autoSpaceDN w:val="0"/>
              <w:spacing w:before="98" w:after="0"/>
              <w:ind w:left="72" w:right="144"/>
              <w:rPr>
                <w:rFonts w:ascii="Times New Roman" w:hAnsi="Times New Roman" w:cs="Times New Roman"/>
                <w:sz w:val="28"/>
                <w:szCs w:val="28"/>
                <w:lang w:val="ru-RU"/>
              </w:rPr>
            </w:pPr>
            <w:proofErr w:type="spellStart"/>
            <w:r>
              <w:rPr>
                <w:rFonts w:ascii="Times New Roman" w:hAnsi="Times New Roman"/>
              </w:rPr>
              <w:t>Нормы</w:t>
            </w:r>
            <w:proofErr w:type="spellEnd"/>
            <w:r>
              <w:rPr>
                <w:rFonts w:ascii="Times New Roman" w:hAnsi="Times New Roman"/>
              </w:rPr>
              <w:t xml:space="preserve"> </w:t>
            </w:r>
            <w:proofErr w:type="spellStart"/>
            <w:r>
              <w:rPr>
                <w:rFonts w:ascii="Times New Roman" w:hAnsi="Times New Roman"/>
              </w:rPr>
              <w:t>употребления</w:t>
            </w:r>
            <w:proofErr w:type="spellEnd"/>
            <w:r>
              <w:rPr>
                <w:rFonts w:ascii="Times New Roman" w:hAnsi="Times New Roman"/>
              </w:rPr>
              <w:t xml:space="preserve"> </w:t>
            </w:r>
            <w:proofErr w:type="spellStart"/>
            <w:r>
              <w:rPr>
                <w:rFonts w:ascii="Times New Roman" w:hAnsi="Times New Roman"/>
              </w:rPr>
              <w:t>имен</w:t>
            </w:r>
            <w:proofErr w:type="spellEnd"/>
            <w:r>
              <w:rPr>
                <w:rFonts w:ascii="Times New Roman" w:hAnsi="Times New Roman"/>
              </w:rPr>
              <w:t xml:space="preserve"> </w:t>
            </w:r>
            <w:proofErr w:type="spellStart"/>
            <w:r>
              <w:rPr>
                <w:rFonts w:ascii="Times New Roman" w:hAnsi="Times New Roman"/>
              </w:rPr>
              <w:t>прилагательных</w:t>
            </w:r>
            <w:proofErr w:type="spellEnd"/>
            <w:r>
              <w:rPr>
                <w:rFonts w:ascii="Times New Roman" w:hAnsi="Times New Roman"/>
              </w:rPr>
              <w:t>.</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6942D529" w14:textId="4E8DD5AC"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43F87038"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2CF5E485"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04C836D"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25AE6E1" w14:textId="3E649387"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Письменный контроль</w:t>
            </w:r>
          </w:p>
        </w:tc>
      </w:tr>
      <w:tr w:rsidR="00E4585C" w:rsidRPr="001952B7" w14:paraId="5E7D7499"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6BDB7329"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5CDDD432" w14:textId="68C854F3" w:rsidR="00E4585C" w:rsidRPr="001952B7" w:rsidRDefault="00E4585C" w:rsidP="00E4585C">
            <w:pPr>
              <w:autoSpaceDE w:val="0"/>
              <w:autoSpaceDN w:val="0"/>
              <w:spacing w:before="98" w:after="0"/>
              <w:ind w:left="72" w:right="144"/>
              <w:rPr>
                <w:rFonts w:ascii="Times New Roman" w:hAnsi="Times New Roman" w:cs="Times New Roman"/>
                <w:sz w:val="28"/>
                <w:szCs w:val="28"/>
                <w:lang w:val="ru-RU"/>
              </w:rPr>
            </w:pPr>
            <w:r w:rsidRPr="001952B7">
              <w:rPr>
                <w:rFonts w:ascii="Times New Roman" w:hAnsi="Times New Roman"/>
                <w:lang w:val="ru-RU"/>
              </w:rPr>
              <w:t>Имена числительные в русских пословицах и поговорках.</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45226D16" w14:textId="324B04B2"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54BFC68C"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5C30D5BB"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58843DD9"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6445A2A5" w14:textId="17C89B18"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Письменный контроль</w:t>
            </w:r>
          </w:p>
        </w:tc>
      </w:tr>
      <w:tr w:rsidR="00E4585C" w:rsidRPr="001952B7" w14:paraId="4B0DAF4E"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2961A8B3"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2291AECD" w14:textId="686FD407" w:rsidR="00E4585C" w:rsidRPr="001952B7" w:rsidRDefault="00E4585C" w:rsidP="00E4585C">
            <w:pPr>
              <w:autoSpaceDE w:val="0"/>
              <w:autoSpaceDN w:val="0"/>
              <w:spacing w:before="98" w:after="0"/>
              <w:ind w:left="72" w:right="144"/>
              <w:rPr>
                <w:rFonts w:ascii="Times New Roman" w:hAnsi="Times New Roman" w:cs="Times New Roman"/>
                <w:sz w:val="28"/>
                <w:szCs w:val="28"/>
                <w:lang w:val="ru-RU"/>
              </w:rPr>
            </w:pPr>
            <w:proofErr w:type="spellStart"/>
            <w:r>
              <w:rPr>
                <w:rFonts w:ascii="Times New Roman" w:hAnsi="Times New Roman"/>
              </w:rPr>
              <w:t>Нормы</w:t>
            </w:r>
            <w:proofErr w:type="spellEnd"/>
            <w:r>
              <w:rPr>
                <w:rFonts w:ascii="Times New Roman" w:hAnsi="Times New Roman"/>
              </w:rPr>
              <w:t xml:space="preserve"> </w:t>
            </w:r>
            <w:proofErr w:type="spellStart"/>
            <w:r>
              <w:rPr>
                <w:rFonts w:ascii="Times New Roman" w:hAnsi="Times New Roman"/>
              </w:rPr>
              <w:t>употребления</w:t>
            </w:r>
            <w:proofErr w:type="spellEnd"/>
            <w:r>
              <w:rPr>
                <w:rFonts w:ascii="Times New Roman" w:hAnsi="Times New Roman"/>
              </w:rPr>
              <w:t xml:space="preserve"> </w:t>
            </w:r>
            <w:proofErr w:type="spellStart"/>
            <w:r>
              <w:rPr>
                <w:rFonts w:ascii="Times New Roman" w:hAnsi="Times New Roman"/>
              </w:rPr>
              <w:t>имен</w:t>
            </w:r>
            <w:proofErr w:type="spellEnd"/>
            <w:r>
              <w:rPr>
                <w:rFonts w:ascii="Times New Roman" w:hAnsi="Times New Roman"/>
              </w:rPr>
              <w:t xml:space="preserve"> </w:t>
            </w:r>
            <w:proofErr w:type="spellStart"/>
            <w:r>
              <w:rPr>
                <w:rFonts w:ascii="Times New Roman" w:hAnsi="Times New Roman"/>
              </w:rPr>
              <w:t>числительных</w:t>
            </w:r>
            <w:proofErr w:type="spellEnd"/>
            <w:r>
              <w:rPr>
                <w:rFonts w:ascii="Times New Roman" w:hAnsi="Times New Roman"/>
              </w:rPr>
              <w:t>.</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49EBA4CC" w14:textId="02FFF902"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01DF408"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4827D383"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3AEA2520"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39F22FA" w14:textId="05F2A384"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Письменный контроль</w:t>
            </w:r>
          </w:p>
        </w:tc>
      </w:tr>
      <w:tr w:rsidR="00E4585C" w:rsidRPr="001952B7" w14:paraId="18295D41"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5F54D078"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53CE831A" w14:textId="25260402" w:rsidR="00E4585C" w:rsidRPr="001952B7" w:rsidRDefault="00E4585C" w:rsidP="00E4585C">
            <w:pPr>
              <w:autoSpaceDE w:val="0"/>
              <w:autoSpaceDN w:val="0"/>
              <w:spacing w:before="98" w:after="0"/>
              <w:ind w:left="72" w:right="144"/>
              <w:rPr>
                <w:rFonts w:ascii="Times New Roman" w:hAnsi="Times New Roman" w:cs="Times New Roman"/>
                <w:sz w:val="28"/>
                <w:szCs w:val="28"/>
                <w:lang w:val="ru-RU"/>
              </w:rPr>
            </w:pPr>
            <w:r w:rsidRPr="005D0A40">
              <w:rPr>
                <w:rFonts w:ascii="Times New Roman" w:hAnsi="Times New Roman"/>
                <w:lang w:val="ru-RU"/>
              </w:rPr>
              <w:t>Нормы употребления местоимений.</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348871C9" w14:textId="31007B1F"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181F0BA"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20FCFF11"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24D1ED71"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48EDFB8" w14:textId="6E7A80D1"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Письменный контроль</w:t>
            </w:r>
          </w:p>
        </w:tc>
      </w:tr>
      <w:tr w:rsidR="00E4585C" w:rsidRPr="001952B7" w14:paraId="6E2B7092"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31EAB717"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147EB211" w14:textId="3E74970B" w:rsidR="00E4585C" w:rsidRPr="005D0A40" w:rsidRDefault="00E4585C" w:rsidP="00E4585C">
            <w:pPr>
              <w:autoSpaceDE w:val="0"/>
              <w:autoSpaceDN w:val="0"/>
              <w:spacing w:before="98" w:after="0"/>
              <w:ind w:left="72" w:right="144"/>
              <w:rPr>
                <w:rFonts w:ascii="Times New Roman" w:hAnsi="Times New Roman" w:cs="Times New Roman"/>
                <w:sz w:val="28"/>
                <w:szCs w:val="28"/>
                <w:lang w:val="ru-RU"/>
              </w:rPr>
            </w:pPr>
            <w:r w:rsidRPr="001952B7">
              <w:rPr>
                <w:rFonts w:ascii="Times New Roman" w:hAnsi="Times New Roman"/>
                <w:szCs w:val="24"/>
                <w:lang w:val="ru-RU"/>
              </w:rPr>
              <w:t>Проектная работа на тему «Происхождение фамилий учеников нашего класса»</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5B81FF4E" w14:textId="7A803358"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252C37F7"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2C6BD666" w14:textId="5B2E73A7" w:rsidR="00E4585C" w:rsidRPr="001952B7" w:rsidRDefault="00E4585C" w:rsidP="00E4585C">
            <w:pPr>
              <w:autoSpaceDE w:val="0"/>
              <w:autoSpaceDN w:val="0"/>
              <w:spacing w:before="98" w:after="0" w:line="230" w:lineRule="auto"/>
              <w:ind w:left="72"/>
              <w:rPr>
                <w:lang w:val="ru-RU"/>
              </w:rPr>
            </w:pPr>
            <w:r>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400CCE76"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65962AD" w14:textId="6C2AF089"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Устный опрос, свой вариант</w:t>
            </w:r>
          </w:p>
        </w:tc>
      </w:tr>
      <w:tr w:rsidR="00E4585C" w:rsidRPr="001952B7" w14:paraId="5496B8B9"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612EE08F"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5E69B93F" w14:textId="5DC084DC" w:rsidR="00E4585C" w:rsidRPr="005D0A40" w:rsidRDefault="00E4585C" w:rsidP="00E4585C">
            <w:pPr>
              <w:autoSpaceDE w:val="0"/>
              <w:autoSpaceDN w:val="0"/>
              <w:spacing w:before="98" w:after="0"/>
              <w:ind w:left="72" w:right="144"/>
              <w:rPr>
                <w:rFonts w:ascii="Times New Roman" w:hAnsi="Times New Roman" w:cs="Times New Roman"/>
                <w:sz w:val="28"/>
                <w:szCs w:val="28"/>
                <w:lang w:val="ru-RU"/>
              </w:rPr>
            </w:pPr>
            <w:r w:rsidRPr="005D0A40">
              <w:rPr>
                <w:rFonts w:ascii="Times New Roman" w:hAnsi="Times New Roman"/>
                <w:szCs w:val="24"/>
                <w:lang w:val="ru-RU"/>
              </w:rPr>
              <w:t>Анализ проектных работ. Повторение изученного по разделу «Культура речи»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18F483ED" w14:textId="233EBB12"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775CCFF"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7D4651C9" w14:textId="2017B166"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0DBC95AB"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6C66829" w14:textId="64953459"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Устный опрос</w:t>
            </w:r>
          </w:p>
        </w:tc>
      </w:tr>
      <w:tr w:rsidR="00E4585C" w:rsidRPr="001952B7" w14:paraId="6287EFF7" w14:textId="77777777" w:rsidTr="00CC32E6">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4DFB5510"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Mar>
              <w:left w:w="0" w:type="dxa"/>
              <w:right w:w="0" w:type="dxa"/>
            </w:tcMar>
          </w:tcPr>
          <w:p w14:paraId="3DFB2440" w14:textId="659940A3" w:rsidR="00E4585C" w:rsidRPr="00E4585C" w:rsidRDefault="00E4585C" w:rsidP="00E4585C">
            <w:pPr>
              <w:autoSpaceDE w:val="0"/>
              <w:autoSpaceDN w:val="0"/>
              <w:spacing w:before="98" w:after="0"/>
              <w:ind w:left="72" w:right="144"/>
              <w:rPr>
                <w:rFonts w:ascii="Times New Roman" w:hAnsi="Times New Roman"/>
                <w:lang w:val="ru-RU"/>
              </w:rPr>
            </w:pPr>
            <w:r w:rsidRPr="00E4585C">
              <w:rPr>
                <w:rFonts w:ascii="Times New Roman" w:hAnsi="Times New Roman" w:cs="Times New Roman"/>
                <w:lang w:val="ru-RU"/>
              </w:rPr>
              <w:t>Контрольная работа по теме «Орфоэпические, лексические, грамматические нормы русского языка»</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66AA7221" w14:textId="389B5E02"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33E955BF" w14:textId="4351A926" w:rsidR="00E4585C" w:rsidRPr="001952B7" w:rsidRDefault="00E4585C" w:rsidP="00E4585C">
            <w:pPr>
              <w:autoSpaceDE w:val="0"/>
              <w:autoSpaceDN w:val="0"/>
              <w:spacing w:before="98" w:after="0" w:line="230" w:lineRule="auto"/>
              <w:ind w:left="72"/>
              <w:rPr>
                <w:lang w:val="ru-RU"/>
              </w:rPr>
            </w:pPr>
            <w:r>
              <w:rPr>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198B6099"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130589C1"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6825F1E" w14:textId="4B0614B2"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Письменный контроль</w:t>
            </w:r>
          </w:p>
        </w:tc>
      </w:tr>
      <w:tr w:rsidR="00E4585C" w:rsidRPr="001952B7" w14:paraId="7A6731E0"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4EAAC4DE"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084F679F" w14:textId="169DF3CE" w:rsidR="00E4585C" w:rsidRPr="00B32AF8" w:rsidRDefault="00E4585C" w:rsidP="00E4585C">
            <w:pPr>
              <w:autoSpaceDE w:val="0"/>
              <w:autoSpaceDN w:val="0"/>
              <w:spacing w:before="98" w:after="0"/>
              <w:ind w:left="72" w:right="144"/>
              <w:rPr>
                <w:rFonts w:ascii="Times New Roman" w:hAnsi="Times New Roman"/>
                <w:szCs w:val="24"/>
                <w:lang w:val="ru-RU"/>
              </w:rPr>
            </w:pPr>
            <w:proofErr w:type="spellStart"/>
            <w:r>
              <w:rPr>
                <w:rFonts w:ascii="Times New Roman" w:hAnsi="Times New Roman"/>
              </w:rPr>
              <w:t>Эффективные</w:t>
            </w:r>
            <w:proofErr w:type="spellEnd"/>
            <w:r>
              <w:rPr>
                <w:rFonts w:ascii="Times New Roman" w:hAnsi="Times New Roman"/>
              </w:rPr>
              <w:t xml:space="preserve"> </w:t>
            </w:r>
            <w:proofErr w:type="spellStart"/>
            <w:r>
              <w:rPr>
                <w:rFonts w:ascii="Times New Roman" w:hAnsi="Times New Roman"/>
              </w:rPr>
              <w:t>приемы</w:t>
            </w:r>
            <w:proofErr w:type="spellEnd"/>
            <w:r>
              <w:rPr>
                <w:rFonts w:ascii="Times New Roman" w:hAnsi="Times New Roman"/>
              </w:rPr>
              <w:t xml:space="preserve"> </w:t>
            </w:r>
            <w:proofErr w:type="spellStart"/>
            <w:r>
              <w:rPr>
                <w:rFonts w:ascii="Times New Roman" w:hAnsi="Times New Roman"/>
              </w:rPr>
              <w:t>чтения</w:t>
            </w:r>
            <w:proofErr w:type="spellEnd"/>
            <w:r>
              <w:rPr>
                <w:rFonts w:ascii="Times New Roman" w:hAnsi="Times New Roman"/>
              </w:rPr>
              <w:t>.</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6946F29C" w14:textId="3B723C9B"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61D63F2F"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7342D938"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66942FCE"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DFAD26B" w14:textId="26461C25"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Устный опрос</w:t>
            </w:r>
          </w:p>
        </w:tc>
      </w:tr>
      <w:tr w:rsidR="00E4585C" w:rsidRPr="001952B7" w14:paraId="2F2DB849"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180C2318"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24AB0345" w14:textId="449EDFAE" w:rsidR="00E4585C" w:rsidRPr="00B32AF8" w:rsidRDefault="00E4585C" w:rsidP="00E4585C">
            <w:pPr>
              <w:autoSpaceDE w:val="0"/>
              <w:autoSpaceDN w:val="0"/>
              <w:spacing w:before="98" w:after="0"/>
              <w:ind w:left="72" w:right="144"/>
              <w:rPr>
                <w:rFonts w:ascii="Times New Roman" w:hAnsi="Times New Roman"/>
                <w:szCs w:val="24"/>
                <w:lang w:val="ru-RU"/>
              </w:rPr>
            </w:pPr>
            <w:proofErr w:type="spellStart"/>
            <w:r>
              <w:rPr>
                <w:rFonts w:ascii="Times New Roman" w:hAnsi="Times New Roman"/>
              </w:rPr>
              <w:t>Этапы</w:t>
            </w:r>
            <w:proofErr w:type="spellEnd"/>
            <w:r>
              <w:rPr>
                <w:rFonts w:ascii="Times New Roman" w:hAnsi="Times New Roman"/>
              </w:rPr>
              <w:t xml:space="preserve"> </w:t>
            </w:r>
            <w:proofErr w:type="spellStart"/>
            <w:r>
              <w:rPr>
                <w:rFonts w:ascii="Times New Roman" w:hAnsi="Times New Roman"/>
              </w:rPr>
              <w:t>работы</w:t>
            </w:r>
            <w:proofErr w:type="spellEnd"/>
            <w:r>
              <w:rPr>
                <w:rFonts w:ascii="Times New Roman" w:hAnsi="Times New Roman"/>
              </w:rPr>
              <w:t xml:space="preserve"> с </w:t>
            </w:r>
            <w:proofErr w:type="spellStart"/>
            <w:r>
              <w:rPr>
                <w:rFonts w:ascii="Times New Roman" w:hAnsi="Times New Roman"/>
              </w:rPr>
              <w:t>текстом</w:t>
            </w:r>
            <w:proofErr w:type="spellEnd"/>
            <w:r>
              <w:rPr>
                <w:rFonts w:ascii="Times New Roman" w:hAnsi="Times New Roman"/>
              </w:rPr>
              <w:t>.</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4FA946B5" w14:textId="288BE3E5"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2C0A6306"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2585ABC8"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141BDFE4"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C68E534" w14:textId="0A280129"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Устный опрос</w:t>
            </w:r>
          </w:p>
        </w:tc>
      </w:tr>
      <w:tr w:rsidR="00E4585C" w:rsidRPr="001952B7" w14:paraId="4A01542B"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5932D0E3"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0D8480E4" w14:textId="1DF7F8BE" w:rsidR="00E4585C" w:rsidRPr="00B32AF8" w:rsidRDefault="00E4585C" w:rsidP="00E4585C">
            <w:pPr>
              <w:autoSpaceDE w:val="0"/>
              <w:autoSpaceDN w:val="0"/>
              <w:spacing w:before="98" w:after="0"/>
              <w:ind w:left="72" w:right="144"/>
              <w:rPr>
                <w:rFonts w:ascii="Times New Roman" w:hAnsi="Times New Roman"/>
                <w:szCs w:val="24"/>
                <w:lang w:val="ru-RU"/>
              </w:rPr>
            </w:pPr>
            <w:proofErr w:type="spellStart"/>
            <w:r>
              <w:rPr>
                <w:rFonts w:ascii="Times New Roman" w:hAnsi="Times New Roman"/>
              </w:rPr>
              <w:t>Тематическое</w:t>
            </w:r>
            <w:proofErr w:type="spellEnd"/>
            <w:r>
              <w:rPr>
                <w:rFonts w:ascii="Times New Roman" w:hAnsi="Times New Roman"/>
              </w:rPr>
              <w:t xml:space="preserve"> </w:t>
            </w:r>
            <w:proofErr w:type="spellStart"/>
            <w:r>
              <w:rPr>
                <w:rFonts w:ascii="Times New Roman" w:hAnsi="Times New Roman"/>
              </w:rPr>
              <w:t>единство</w:t>
            </w:r>
            <w:proofErr w:type="spellEnd"/>
            <w:r>
              <w:rPr>
                <w:rFonts w:ascii="Times New Roman" w:hAnsi="Times New Roman"/>
              </w:rPr>
              <w:t xml:space="preserve"> </w:t>
            </w:r>
            <w:proofErr w:type="spellStart"/>
            <w:r>
              <w:rPr>
                <w:rFonts w:ascii="Times New Roman" w:hAnsi="Times New Roman"/>
              </w:rPr>
              <w:t>текста</w:t>
            </w:r>
            <w:proofErr w:type="spellEnd"/>
            <w:r>
              <w:rPr>
                <w:rFonts w:ascii="Times New Roman" w:hAnsi="Times New Roman"/>
              </w:rPr>
              <w:t>.</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2F5157F0" w14:textId="19B29D03"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5EA75300"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54280569"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1E6461E4"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C0C2C04" w14:textId="3BC1475B"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Устный опрос</w:t>
            </w:r>
          </w:p>
        </w:tc>
      </w:tr>
      <w:tr w:rsidR="00E4585C" w:rsidRPr="001952B7" w14:paraId="215B8643"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04DB67FC"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7030E791" w14:textId="4D0E6564" w:rsidR="00E4585C" w:rsidRPr="00B32AF8" w:rsidRDefault="00E4585C" w:rsidP="00E4585C">
            <w:pPr>
              <w:autoSpaceDE w:val="0"/>
              <w:autoSpaceDN w:val="0"/>
              <w:spacing w:before="98" w:after="0"/>
              <w:ind w:left="72" w:right="144"/>
              <w:rPr>
                <w:rFonts w:ascii="Times New Roman" w:hAnsi="Times New Roman"/>
                <w:szCs w:val="24"/>
                <w:lang w:val="ru-RU"/>
              </w:rPr>
            </w:pPr>
            <w:proofErr w:type="spellStart"/>
            <w:r>
              <w:rPr>
                <w:rFonts w:ascii="Times New Roman" w:hAnsi="Times New Roman"/>
              </w:rPr>
              <w:t>Тексты</w:t>
            </w:r>
            <w:proofErr w:type="spellEnd"/>
            <w:r>
              <w:rPr>
                <w:rFonts w:ascii="Times New Roman" w:hAnsi="Times New Roman"/>
              </w:rPr>
              <w:t xml:space="preserve"> </w:t>
            </w:r>
            <w:proofErr w:type="spellStart"/>
            <w:r>
              <w:rPr>
                <w:rFonts w:ascii="Times New Roman" w:hAnsi="Times New Roman"/>
              </w:rPr>
              <w:t>описательного</w:t>
            </w:r>
            <w:proofErr w:type="spellEnd"/>
            <w:r>
              <w:rPr>
                <w:rFonts w:ascii="Times New Roman" w:hAnsi="Times New Roman"/>
              </w:rPr>
              <w:t xml:space="preserve"> </w:t>
            </w:r>
            <w:proofErr w:type="spellStart"/>
            <w:r>
              <w:rPr>
                <w:rFonts w:ascii="Times New Roman" w:hAnsi="Times New Roman"/>
              </w:rPr>
              <w:t>типа</w:t>
            </w:r>
            <w:proofErr w:type="spellEnd"/>
            <w:r>
              <w:rPr>
                <w:rFonts w:ascii="Times New Roman" w:hAnsi="Times New Roman"/>
              </w:rPr>
              <w:t>.</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1F308849" w14:textId="743E473D"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23E90D7F"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3EB784B9"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216B80E7"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43CF3A3" w14:textId="7B7DAF1E"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Устный опрос</w:t>
            </w:r>
          </w:p>
        </w:tc>
      </w:tr>
      <w:tr w:rsidR="00E4585C" w:rsidRPr="001952B7" w14:paraId="46DF3456"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579B9041"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05F9F013" w14:textId="3C549B66" w:rsidR="00E4585C" w:rsidRPr="00B32AF8" w:rsidRDefault="00E4585C" w:rsidP="00E4585C">
            <w:pPr>
              <w:autoSpaceDE w:val="0"/>
              <w:autoSpaceDN w:val="0"/>
              <w:spacing w:before="98" w:after="0"/>
              <w:ind w:left="72" w:right="144"/>
              <w:rPr>
                <w:rFonts w:ascii="Times New Roman" w:hAnsi="Times New Roman"/>
                <w:szCs w:val="24"/>
                <w:lang w:val="ru-RU"/>
              </w:rPr>
            </w:pPr>
            <w:r w:rsidRPr="00B32AF8">
              <w:rPr>
                <w:rFonts w:ascii="Times New Roman" w:hAnsi="Times New Roman"/>
                <w:lang w:val="ru-RU"/>
              </w:rPr>
              <w:t xml:space="preserve">Разговорная речь. Рассказ о событии. </w:t>
            </w:r>
            <w:proofErr w:type="spellStart"/>
            <w:r>
              <w:rPr>
                <w:rFonts w:ascii="Times New Roman" w:hAnsi="Times New Roman"/>
              </w:rPr>
              <w:t>Бывальщина</w:t>
            </w:r>
            <w:proofErr w:type="spellEnd"/>
            <w:r>
              <w:rPr>
                <w:rFonts w:ascii="Times New Roman" w:hAnsi="Times New Roman"/>
              </w:rPr>
              <w:t>.</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607BAFF0" w14:textId="143FF67C"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04197C62"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60C5682F"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103AAFD7"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67879A3" w14:textId="253C26A1"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Устный опрос</w:t>
            </w:r>
          </w:p>
        </w:tc>
      </w:tr>
      <w:tr w:rsidR="00E4585C" w:rsidRPr="001952B7" w14:paraId="672620DC"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1B9412FC"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1AA911E3" w14:textId="14DA6B61" w:rsidR="00E4585C" w:rsidRPr="00B32AF8" w:rsidRDefault="00E4585C" w:rsidP="00E4585C">
            <w:pPr>
              <w:autoSpaceDE w:val="0"/>
              <w:autoSpaceDN w:val="0"/>
              <w:spacing w:before="98" w:after="0"/>
              <w:ind w:left="72" w:right="144"/>
              <w:rPr>
                <w:rFonts w:ascii="Times New Roman" w:hAnsi="Times New Roman"/>
                <w:szCs w:val="24"/>
                <w:lang w:val="ru-RU"/>
              </w:rPr>
            </w:pPr>
            <w:proofErr w:type="spellStart"/>
            <w:r>
              <w:rPr>
                <w:rFonts w:ascii="Times New Roman" w:hAnsi="Times New Roman"/>
              </w:rPr>
              <w:t>Научный</w:t>
            </w:r>
            <w:proofErr w:type="spellEnd"/>
            <w:r>
              <w:rPr>
                <w:rFonts w:ascii="Times New Roman" w:hAnsi="Times New Roman"/>
              </w:rPr>
              <w:t xml:space="preserve"> </w:t>
            </w:r>
            <w:proofErr w:type="spellStart"/>
            <w:r>
              <w:rPr>
                <w:rFonts w:ascii="Times New Roman" w:hAnsi="Times New Roman"/>
              </w:rPr>
              <w:t>стиль</w:t>
            </w:r>
            <w:proofErr w:type="spellEnd"/>
            <w:r>
              <w:rPr>
                <w:rFonts w:ascii="Times New Roman" w:hAnsi="Times New Roman"/>
              </w:rPr>
              <w:t xml:space="preserve">. </w:t>
            </w:r>
            <w:proofErr w:type="spellStart"/>
            <w:r>
              <w:rPr>
                <w:rFonts w:ascii="Times New Roman" w:hAnsi="Times New Roman"/>
              </w:rPr>
              <w:t>Словарная</w:t>
            </w:r>
            <w:proofErr w:type="spellEnd"/>
            <w:r>
              <w:rPr>
                <w:rFonts w:ascii="Times New Roman" w:hAnsi="Times New Roman"/>
              </w:rPr>
              <w:t xml:space="preserve"> </w:t>
            </w:r>
            <w:proofErr w:type="spellStart"/>
            <w:r>
              <w:rPr>
                <w:rFonts w:ascii="Times New Roman" w:hAnsi="Times New Roman"/>
              </w:rPr>
              <w:t>статья</w:t>
            </w:r>
            <w:proofErr w:type="spellEnd"/>
            <w:r>
              <w:rPr>
                <w:rFonts w:ascii="Times New Roman" w:hAnsi="Times New Roman"/>
              </w:rPr>
              <w:t>.</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631FEEC1" w14:textId="74DFA851"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5B175248"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28BC6AC6"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5F5906DE"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56963CA" w14:textId="0FA2A5DD"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Устный опрос</w:t>
            </w:r>
          </w:p>
        </w:tc>
      </w:tr>
      <w:tr w:rsidR="00E4585C" w:rsidRPr="001952B7" w14:paraId="537DACB9"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5F26FA7C"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756457F6" w14:textId="43EBD087" w:rsidR="00E4585C" w:rsidRPr="00B32AF8" w:rsidRDefault="00E4585C" w:rsidP="00E4585C">
            <w:pPr>
              <w:autoSpaceDE w:val="0"/>
              <w:autoSpaceDN w:val="0"/>
              <w:spacing w:before="98" w:after="0"/>
              <w:ind w:left="72" w:right="144"/>
              <w:rPr>
                <w:rFonts w:ascii="Times New Roman" w:hAnsi="Times New Roman"/>
                <w:szCs w:val="24"/>
                <w:lang w:val="ru-RU"/>
              </w:rPr>
            </w:pPr>
            <w:r w:rsidRPr="00B32AF8">
              <w:rPr>
                <w:rFonts w:ascii="Times New Roman" w:hAnsi="Times New Roman"/>
                <w:lang w:val="ru-RU"/>
              </w:rPr>
              <w:t>Контрольн</w:t>
            </w:r>
            <w:r>
              <w:rPr>
                <w:rFonts w:ascii="Times New Roman" w:hAnsi="Times New Roman"/>
                <w:lang w:val="ru-RU"/>
              </w:rPr>
              <w:t xml:space="preserve">ая работа </w:t>
            </w:r>
            <w:r w:rsidRPr="00B32AF8">
              <w:rPr>
                <w:rFonts w:ascii="Times New Roman" w:hAnsi="Times New Roman"/>
                <w:lang w:val="ru-RU"/>
              </w:rPr>
              <w:t xml:space="preserve">по теме </w:t>
            </w:r>
            <w:r>
              <w:rPr>
                <w:rFonts w:ascii="Times New Roman" w:hAnsi="Times New Roman"/>
                <w:lang w:val="ru-RU"/>
              </w:rPr>
              <w:t xml:space="preserve">«Речь. Речевая деятельность. </w:t>
            </w:r>
            <w:r w:rsidRPr="00B32AF8">
              <w:rPr>
                <w:rFonts w:ascii="Times New Roman" w:hAnsi="Times New Roman"/>
                <w:lang w:val="ru-RU"/>
              </w:rPr>
              <w:t>Текст».</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258F6E4E" w14:textId="4349313F"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0A877C95" w14:textId="3297B8BE" w:rsidR="00E4585C" w:rsidRPr="001952B7" w:rsidRDefault="00E4585C" w:rsidP="00E4585C">
            <w:pPr>
              <w:autoSpaceDE w:val="0"/>
              <w:autoSpaceDN w:val="0"/>
              <w:spacing w:before="98" w:after="0" w:line="230" w:lineRule="auto"/>
              <w:ind w:left="72"/>
              <w:rPr>
                <w:lang w:val="ru-RU"/>
              </w:rPr>
            </w:pPr>
            <w:r>
              <w:rPr>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0AC3163B"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9388E73"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9BDDAC0" w14:textId="66B25AE8"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Письменный контроль</w:t>
            </w:r>
          </w:p>
        </w:tc>
      </w:tr>
      <w:tr w:rsidR="00E4585C" w:rsidRPr="001952B7" w14:paraId="6E802DAE"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6CF857DB"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0E4F5982" w14:textId="745B0E2F" w:rsidR="00E4585C" w:rsidRPr="00B32AF8" w:rsidRDefault="00E4585C" w:rsidP="00E4585C">
            <w:pPr>
              <w:autoSpaceDE w:val="0"/>
              <w:autoSpaceDN w:val="0"/>
              <w:spacing w:before="98" w:after="0"/>
              <w:ind w:left="72" w:right="144"/>
              <w:rPr>
                <w:rFonts w:ascii="Times New Roman" w:hAnsi="Times New Roman"/>
                <w:szCs w:val="24"/>
                <w:lang w:val="ru-RU"/>
              </w:rPr>
            </w:pPr>
            <w:r w:rsidRPr="00B32AF8">
              <w:rPr>
                <w:rFonts w:ascii="Times New Roman" w:hAnsi="Times New Roman"/>
                <w:lang w:val="ru-RU"/>
              </w:rPr>
              <w:t xml:space="preserve">Работа над ошибками. Научное сообщение.  </w:t>
            </w:r>
            <w:proofErr w:type="spellStart"/>
            <w:proofErr w:type="gramStart"/>
            <w:r>
              <w:rPr>
                <w:rFonts w:ascii="Times New Roman" w:hAnsi="Times New Roman"/>
              </w:rPr>
              <w:t>Устный</w:t>
            </w:r>
            <w:proofErr w:type="spellEnd"/>
            <w:r>
              <w:rPr>
                <w:rFonts w:ascii="Times New Roman" w:hAnsi="Times New Roman"/>
              </w:rPr>
              <w:t xml:space="preserve">  </w:t>
            </w:r>
            <w:proofErr w:type="spellStart"/>
            <w:r>
              <w:rPr>
                <w:rFonts w:ascii="Times New Roman" w:hAnsi="Times New Roman"/>
              </w:rPr>
              <w:t>ответ</w:t>
            </w:r>
            <w:proofErr w:type="spellEnd"/>
            <w:proofErr w:type="gramEnd"/>
            <w:r>
              <w:rPr>
                <w:rFonts w:ascii="Times New Roman" w:hAnsi="Times New Roman"/>
              </w:rPr>
              <w:t>.</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152987E7" w14:textId="69F3279C"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54F5AD1"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005C0315"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64EEF98B"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EE83D30" w14:textId="70F8A80A"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Устный опрос</w:t>
            </w:r>
          </w:p>
        </w:tc>
      </w:tr>
      <w:tr w:rsidR="00E4585C" w:rsidRPr="001952B7" w14:paraId="5650A92B"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77FD7661"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51B36305" w14:textId="643C1B6E" w:rsidR="00E4585C" w:rsidRPr="00B32AF8" w:rsidRDefault="00E4585C" w:rsidP="00E4585C">
            <w:pPr>
              <w:autoSpaceDE w:val="0"/>
              <w:autoSpaceDN w:val="0"/>
              <w:spacing w:before="98" w:after="0"/>
              <w:ind w:left="72" w:right="144"/>
              <w:rPr>
                <w:rFonts w:ascii="Times New Roman" w:hAnsi="Times New Roman"/>
                <w:szCs w:val="24"/>
                <w:lang w:val="ru-RU"/>
              </w:rPr>
            </w:pPr>
            <w:proofErr w:type="spellStart"/>
            <w:r>
              <w:rPr>
                <w:rFonts w:ascii="Times New Roman" w:hAnsi="Times New Roman"/>
              </w:rPr>
              <w:t>Виды</w:t>
            </w:r>
            <w:proofErr w:type="spellEnd"/>
            <w:r>
              <w:rPr>
                <w:rFonts w:ascii="Times New Roman" w:hAnsi="Times New Roman"/>
              </w:rPr>
              <w:t xml:space="preserve"> </w:t>
            </w:r>
            <w:proofErr w:type="spellStart"/>
            <w:r>
              <w:rPr>
                <w:rFonts w:ascii="Times New Roman" w:hAnsi="Times New Roman"/>
              </w:rPr>
              <w:t>ответов</w:t>
            </w:r>
            <w:proofErr w:type="spellEnd"/>
            <w:r>
              <w:rPr>
                <w:rFonts w:ascii="Times New Roman" w:hAnsi="Times New Roman"/>
              </w:rPr>
              <w:t>.</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69EA935A" w14:textId="304370D4"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6723CA0C"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630B0CD8"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39F8962F"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0A64924" w14:textId="0E538969"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Устный опрос</w:t>
            </w:r>
          </w:p>
        </w:tc>
      </w:tr>
      <w:tr w:rsidR="00E4585C" w:rsidRPr="001952B7" w14:paraId="674971DC"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744ACD64"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74B660B3" w14:textId="466B7EAE" w:rsidR="00E4585C" w:rsidRPr="00B32AF8" w:rsidRDefault="00E4585C" w:rsidP="00E4585C">
            <w:pPr>
              <w:autoSpaceDE w:val="0"/>
              <w:autoSpaceDN w:val="0"/>
              <w:spacing w:before="98" w:after="0"/>
              <w:ind w:left="72" w:right="144"/>
              <w:rPr>
                <w:rFonts w:ascii="Times New Roman" w:hAnsi="Times New Roman"/>
                <w:szCs w:val="24"/>
                <w:lang w:val="ru-RU"/>
              </w:rPr>
            </w:pPr>
            <w:r w:rsidRPr="00B32AF8">
              <w:rPr>
                <w:rFonts w:ascii="Times New Roman" w:hAnsi="Times New Roman"/>
                <w:szCs w:val="24"/>
                <w:lang w:val="ru-RU"/>
              </w:rPr>
              <w:t>Проектная работа на тему «</w:t>
            </w:r>
            <w:r>
              <w:rPr>
                <w:rFonts w:ascii="Times New Roman" w:hAnsi="Times New Roman"/>
                <w:szCs w:val="24"/>
                <w:lang w:val="ru-RU"/>
              </w:rPr>
              <w:t>История России в художественной литературе</w:t>
            </w:r>
            <w:r w:rsidRPr="00B32AF8">
              <w:rPr>
                <w:rFonts w:ascii="Times New Roman" w:hAnsi="Times New Roman"/>
                <w:szCs w:val="24"/>
                <w:lang w:val="ru-RU"/>
              </w:rPr>
              <w:t>»</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13A8981C" w14:textId="264C30BC"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45E01EFF"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4211F8A6" w14:textId="01970E9E" w:rsidR="00E4585C" w:rsidRPr="001952B7" w:rsidRDefault="00E4585C" w:rsidP="00E4585C">
            <w:pPr>
              <w:autoSpaceDE w:val="0"/>
              <w:autoSpaceDN w:val="0"/>
              <w:spacing w:before="98" w:after="0" w:line="230" w:lineRule="auto"/>
              <w:ind w:left="72"/>
              <w:rPr>
                <w:lang w:val="ru-RU"/>
              </w:rPr>
            </w:pPr>
            <w:r>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467CD43E"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DE7237E" w14:textId="01866157"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Свой вариант</w:t>
            </w:r>
          </w:p>
        </w:tc>
      </w:tr>
      <w:tr w:rsidR="00E4585C" w:rsidRPr="001952B7" w14:paraId="05A0A995"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54725620" w14:textId="77777777" w:rsidR="00E4585C" w:rsidRPr="001952B7" w:rsidRDefault="00E4585C" w:rsidP="00E4585C">
            <w:pPr>
              <w:pStyle w:val="a7"/>
              <w:numPr>
                <w:ilvl w:val="0"/>
                <w:numId w:val="6"/>
              </w:numPr>
              <w:autoSpaceDE w:val="0"/>
              <w:autoSpaceDN w:val="0"/>
              <w:spacing w:before="98" w:after="0" w:line="230" w:lineRule="auto"/>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415EE3C4" w14:textId="0B23B506" w:rsidR="00E4585C" w:rsidRPr="00B32AF8" w:rsidRDefault="00E4585C" w:rsidP="00E4585C">
            <w:pPr>
              <w:autoSpaceDE w:val="0"/>
              <w:autoSpaceDN w:val="0"/>
              <w:spacing w:before="98" w:after="0"/>
              <w:ind w:left="72" w:right="144"/>
              <w:rPr>
                <w:rFonts w:ascii="Times New Roman" w:hAnsi="Times New Roman"/>
                <w:szCs w:val="24"/>
                <w:lang w:val="ru-RU"/>
              </w:rPr>
            </w:pPr>
            <w:r w:rsidRPr="00B32AF8">
              <w:rPr>
                <w:rFonts w:ascii="Times New Roman" w:hAnsi="Times New Roman"/>
                <w:szCs w:val="24"/>
                <w:lang w:val="ru-RU"/>
              </w:rPr>
              <w:t xml:space="preserve">Анализ проектных работ. Повторение изученного по разделу «Речь. </w:t>
            </w:r>
            <w:proofErr w:type="spellStart"/>
            <w:r>
              <w:rPr>
                <w:rFonts w:ascii="Times New Roman" w:hAnsi="Times New Roman"/>
                <w:szCs w:val="24"/>
              </w:rPr>
              <w:t>Текст</w:t>
            </w:r>
            <w:proofErr w:type="spellEnd"/>
            <w:r>
              <w:rPr>
                <w:rFonts w:ascii="Times New Roman" w:hAnsi="Times New Roman"/>
                <w:szCs w:val="24"/>
              </w:rPr>
              <w:t>»</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70549D62" w14:textId="53F66D38" w:rsidR="00E4585C" w:rsidRPr="001952B7" w:rsidRDefault="00E4585C" w:rsidP="00E4585C">
            <w:pPr>
              <w:autoSpaceDE w:val="0"/>
              <w:autoSpaceDN w:val="0"/>
              <w:spacing w:before="98" w:after="0" w:line="230" w:lineRule="auto"/>
              <w:ind w:left="72"/>
              <w:jc w:val="center"/>
              <w:rPr>
                <w:lang w:val="ru-RU"/>
              </w:rPr>
            </w:pPr>
            <w:r w:rsidRPr="0059288B">
              <w:rPr>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926A7DE" w14:textId="77777777" w:rsidR="00E4585C" w:rsidRPr="001952B7" w:rsidRDefault="00E4585C" w:rsidP="00E4585C">
            <w:pPr>
              <w:autoSpaceDE w:val="0"/>
              <w:autoSpaceDN w:val="0"/>
              <w:spacing w:before="98" w:after="0" w:line="230" w:lineRule="auto"/>
              <w:ind w:left="72"/>
              <w:rPr>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5B02E5CF" w14:textId="77777777" w:rsidR="00E4585C" w:rsidRPr="001952B7" w:rsidRDefault="00E4585C" w:rsidP="00E4585C">
            <w:pPr>
              <w:autoSpaceDE w:val="0"/>
              <w:autoSpaceDN w:val="0"/>
              <w:spacing w:before="98" w:after="0" w:line="230" w:lineRule="auto"/>
              <w:ind w:left="72"/>
              <w:rPr>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19372146" w14:textId="77777777" w:rsidR="00E4585C" w:rsidRPr="00873F10" w:rsidRDefault="00E4585C" w:rsidP="00873F10">
            <w:pPr>
              <w:autoSpaceDE w:val="0"/>
              <w:autoSpaceDN w:val="0"/>
              <w:spacing w:before="98" w:after="0" w:line="230" w:lineRule="auto"/>
              <w:ind w:left="72"/>
              <w:jc w:val="both"/>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304438F" w14:textId="026BF354" w:rsidR="00E4585C" w:rsidRPr="00873F10" w:rsidRDefault="00F92B00" w:rsidP="00873F10">
            <w:pPr>
              <w:autoSpaceDE w:val="0"/>
              <w:autoSpaceDN w:val="0"/>
              <w:spacing w:before="98" w:after="0" w:line="262" w:lineRule="auto"/>
              <w:ind w:left="-2"/>
              <w:jc w:val="both"/>
              <w:rPr>
                <w:rFonts w:ascii="Times New Roman" w:hAnsi="Times New Roman" w:cs="Times New Roman"/>
                <w:lang w:val="ru-RU"/>
              </w:rPr>
            </w:pPr>
            <w:r w:rsidRPr="00873F10">
              <w:rPr>
                <w:rFonts w:ascii="Times New Roman" w:hAnsi="Times New Roman" w:cs="Times New Roman"/>
                <w:lang w:val="ru-RU"/>
              </w:rPr>
              <w:t>Устный опрос</w:t>
            </w:r>
          </w:p>
        </w:tc>
      </w:tr>
      <w:tr w:rsidR="00873F10" w:rsidRPr="001952B7" w14:paraId="02C0E288" w14:textId="77777777" w:rsidTr="00B32AF8">
        <w:trPr>
          <w:trHeight w:val="20"/>
        </w:trPr>
        <w:tc>
          <w:tcPr>
            <w:tcW w:w="555" w:type="dxa"/>
            <w:tcBorders>
              <w:top w:val="single" w:sz="4" w:space="0" w:color="000000"/>
              <w:left w:val="single" w:sz="4" w:space="0" w:color="000000"/>
              <w:bottom w:val="single" w:sz="4" w:space="0" w:color="000000"/>
              <w:right w:val="single" w:sz="4" w:space="0" w:color="000000"/>
            </w:tcBorders>
            <w:tcMar>
              <w:left w:w="0" w:type="dxa"/>
              <w:right w:w="0" w:type="dxa"/>
            </w:tcMar>
          </w:tcPr>
          <w:p w14:paraId="3FA8FF49" w14:textId="77777777" w:rsidR="00873F10" w:rsidRPr="001952B7" w:rsidRDefault="00873F10" w:rsidP="00873F10">
            <w:pPr>
              <w:pStyle w:val="a7"/>
              <w:autoSpaceDE w:val="0"/>
              <w:autoSpaceDN w:val="0"/>
              <w:spacing w:before="98" w:after="0" w:line="230" w:lineRule="auto"/>
              <w:ind w:left="502"/>
              <w:rPr>
                <w:rFonts w:ascii="Times New Roman" w:eastAsia="Times New Roman" w:hAnsi="Times New Roman"/>
                <w:color w:val="000000"/>
                <w:sz w:val="24"/>
              </w:rPr>
            </w:pPr>
          </w:p>
        </w:tc>
        <w:tc>
          <w:tcPr>
            <w:tcW w:w="3544" w:type="dxa"/>
            <w:tcBorders>
              <w:top w:val="single" w:sz="4" w:space="0" w:color="auto"/>
              <w:left w:val="single" w:sz="4" w:space="0" w:color="auto"/>
              <w:bottom w:val="single" w:sz="4" w:space="0" w:color="auto"/>
              <w:right w:val="single" w:sz="4" w:space="0" w:color="auto"/>
            </w:tcBorders>
            <w:tcMar>
              <w:left w:w="0" w:type="dxa"/>
              <w:right w:w="0" w:type="dxa"/>
            </w:tcMar>
          </w:tcPr>
          <w:p w14:paraId="51567321" w14:textId="5C9ADA8A" w:rsidR="00873F10" w:rsidRPr="00873F10" w:rsidRDefault="00873F10" w:rsidP="00E4585C">
            <w:pPr>
              <w:autoSpaceDE w:val="0"/>
              <w:autoSpaceDN w:val="0"/>
              <w:spacing w:before="98" w:after="0"/>
              <w:ind w:left="72" w:right="144"/>
              <w:rPr>
                <w:rFonts w:ascii="Times New Roman" w:hAnsi="Times New Roman" w:cs="Times New Roman"/>
                <w:lang w:val="ru-RU"/>
              </w:rPr>
            </w:pPr>
            <w:r w:rsidRPr="00873F10">
              <w:rPr>
                <w:rFonts w:ascii="Times New Roman" w:eastAsia="Times New Roman" w:hAnsi="Times New Roman" w:cs="Times New Roman"/>
                <w:color w:val="000000"/>
                <w:lang w:val="ru-RU"/>
              </w:rPr>
              <w:t>ОБЩЕЕ КОЛИЧЕСТВО ЧАСОВ ПО ПРОГРАММЕ</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7C8B8A22" w14:textId="39412EFF" w:rsidR="00873F10" w:rsidRPr="00873F10" w:rsidRDefault="00873F10" w:rsidP="00E4585C">
            <w:pPr>
              <w:autoSpaceDE w:val="0"/>
              <w:autoSpaceDN w:val="0"/>
              <w:spacing w:before="98" w:after="0" w:line="230" w:lineRule="auto"/>
              <w:ind w:left="72"/>
              <w:jc w:val="center"/>
              <w:rPr>
                <w:rFonts w:ascii="Times New Roman" w:hAnsi="Times New Roman" w:cs="Times New Roman"/>
                <w:lang w:val="ru-RU"/>
              </w:rPr>
            </w:pPr>
            <w:r w:rsidRPr="00873F10">
              <w:rPr>
                <w:rFonts w:ascii="Times New Roman" w:hAnsi="Times New Roman" w:cs="Times New Roman"/>
                <w:lang w:val="ru-RU"/>
              </w:rPr>
              <w:t>35</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103F2FB1" w14:textId="14B4C534" w:rsidR="00873F10" w:rsidRPr="00873F10" w:rsidRDefault="00873F10" w:rsidP="00E4585C">
            <w:pPr>
              <w:autoSpaceDE w:val="0"/>
              <w:autoSpaceDN w:val="0"/>
              <w:spacing w:before="98" w:after="0" w:line="230" w:lineRule="auto"/>
              <w:ind w:left="72"/>
              <w:rPr>
                <w:rFonts w:ascii="Times New Roman" w:hAnsi="Times New Roman" w:cs="Times New Roman"/>
                <w:lang w:val="ru-RU"/>
              </w:rPr>
            </w:pPr>
            <w:r w:rsidRPr="00873F10">
              <w:rPr>
                <w:rFonts w:ascii="Times New Roman" w:hAnsi="Times New Roman" w:cs="Times New Roman"/>
                <w:lang w:val="ru-RU"/>
              </w:rPr>
              <w:t>3</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63155E28" w14:textId="75FE2A30" w:rsidR="00873F10" w:rsidRPr="00873F10" w:rsidRDefault="00873F10" w:rsidP="00E4585C">
            <w:pPr>
              <w:autoSpaceDE w:val="0"/>
              <w:autoSpaceDN w:val="0"/>
              <w:spacing w:before="98" w:after="0" w:line="230" w:lineRule="auto"/>
              <w:ind w:left="72"/>
              <w:rPr>
                <w:rFonts w:ascii="Times New Roman" w:hAnsi="Times New Roman" w:cs="Times New Roman"/>
                <w:lang w:val="ru-RU"/>
              </w:rPr>
            </w:pPr>
            <w:r w:rsidRPr="00873F10">
              <w:rPr>
                <w:rFonts w:ascii="Times New Roman" w:hAnsi="Times New Roman" w:cs="Times New Roman"/>
                <w:lang w:val="ru-RU"/>
              </w:rPr>
              <w:t>3</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14:paraId="45CA21F6" w14:textId="77777777" w:rsidR="00873F10" w:rsidRPr="001952B7" w:rsidRDefault="00873F10" w:rsidP="00E4585C">
            <w:pPr>
              <w:autoSpaceDE w:val="0"/>
              <w:autoSpaceDN w:val="0"/>
              <w:spacing w:before="98" w:after="0" w:line="230" w:lineRule="auto"/>
              <w:ind w:left="72"/>
              <w:rPr>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85B6C0" w14:textId="77777777" w:rsidR="00873F10" w:rsidRDefault="00873F10" w:rsidP="00E4585C">
            <w:pPr>
              <w:autoSpaceDE w:val="0"/>
              <w:autoSpaceDN w:val="0"/>
              <w:spacing w:before="98" w:after="0" w:line="262" w:lineRule="auto"/>
              <w:ind w:left="-2"/>
              <w:rPr>
                <w:lang w:val="ru-RU"/>
              </w:rPr>
            </w:pPr>
          </w:p>
        </w:tc>
      </w:tr>
    </w:tbl>
    <w:p w14:paraId="56BBF20A" w14:textId="77777777" w:rsidR="00920C0F" w:rsidRDefault="00920C0F" w:rsidP="00920C0F">
      <w:pPr>
        <w:spacing w:before="153" w:after="77" w:line="240" w:lineRule="auto"/>
        <w:contextualSpacing/>
        <w:jc w:val="center"/>
        <w:outlineLvl w:val="1"/>
        <w:rPr>
          <w:rFonts w:ascii="Times New Roman" w:hAnsi="Times New Roman" w:cs="Times New Roman"/>
          <w:b/>
          <w:bCs/>
          <w:sz w:val="28"/>
          <w:szCs w:val="28"/>
          <w:lang w:val="ru-RU"/>
        </w:rPr>
      </w:pPr>
    </w:p>
    <w:p w14:paraId="7A86E1F6" w14:textId="77777777" w:rsidR="00920C0F" w:rsidRDefault="00920C0F" w:rsidP="00920C0F">
      <w:pPr>
        <w:spacing w:before="153" w:after="77" w:line="240" w:lineRule="auto"/>
        <w:contextualSpacing/>
        <w:jc w:val="center"/>
        <w:outlineLvl w:val="1"/>
        <w:rPr>
          <w:rFonts w:ascii="Times New Roman" w:hAnsi="Times New Roman" w:cs="Times New Roman"/>
          <w:b/>
          <w:bCs/>
          <w:sz w:val="28"/>
          <w:szCs w:val="28"/>
          <w:lang w:val="ru-RU"/>
        </w:rPr>
      </w:pPr>
    </w:p>
    <w:p w14:paraId="08DE29A1" w14:textId="20821FB8" w:rsidR="00920C0F" w:rsidRDefault="00920C0F" w:rsidP="00920C0F">
      <w:pPr>
        <w:spacing w:before="153" w:after="77" w:line="240" w:lineRule="auto"/>
        <w:contextualSpacing/>
        <w:jc w:val="center"/>
        <w:outlineLvl w:val="1"/>
        <w:rPr>
          <w:rFonts w:ascii="Times New Roman" w:hAnsi="Times New Roman" w:cs="Times New Roman"/>
          <w:b/>
          <w:bCs/>
          <w:sz w:val="28"/>
          <w:szCs w:val="28"/>
          <w:lang w:val="ru-RU"/>
        </w:rPr>
      </w:pPr>
    </w:p>
    <w:p w14:paraId="3B07A378" w14:textId="2F171354" w:rsidR="00A0643F" w:rsidRDefault="00A0643F" w:rsidP="00920C0F">
      <w:pPr>
        <w:spacing w:before="153" w:after="77" w:line="240" w:lineRule="auto"/>
        <w:contextualSpacing/>
        <w:jc w:val="center"/>
        <w:outlineLvl w:val="1"/>
        <w:rPr>
          <w:rFonts w:ascii="Times New Roman" w:hAnsi="Times New Roman" w:cs="Times New Roman"/>
          <w:b/>
          <w:bCs/>
          <w:sz w:val="28"/>
          <w:szCs w:val="28"/>
          <w:lang w:val="ru-RU"/>
        </w:rPr>
      </w:pPr>
    </w:p>
    <w:p w14:paraId="234D441A" w14:textId="663A50F7" w:rsidR="00A0643F" w:rsidRDefault="00A0643F" w:rsidP="00920C0F">
      <w:pPr>
        <w:spacing w:before="153" w:after="77" w:line="240" w:lineRule="auto"/>
        <w:contextualSpacing/>
        <w:jc w:val="center"/>
        <w:outlineLvl w:val="1"/>
        <w:rPr>
          <w:rFonts w:ascii="Times New Roman" w:hAnsi="Times New Roman" w:cs="Times New Roman"/>
          <w:b/>
          <w:bCs/>
          <w:sz w:val="28"/>
          <w:szCs w:val="28"/>
          <w:lang w:val="ru-RU"/>
        </w:rPr>
      </w:pPr>
    </w:p>
    <w:p w14:paraId="6641046C" w14:textId="67538444" w:rsidR="00A0643F" w:rsidRDefault="00A0643F" w:rsidP="00920C0F">
      <w:pPr>
        <w:spacing w:before="153" w:after="77" w:line="240" w:lineRule="auto"/>
        <w:contextualSpacing/>
        <w:jc w:val="center"/>
        <w:outlineLvl w:val="1"/>
        <w:rPr>
          <w:rFonts w:ascii="Times New Roman" w:hAnsi="Times New Roman" w:cs="Times New Roman"/>
          <w:b/>
          <w:bCs/>
          <w:sz w:val="28"/>
          <w:szCs w:val="28"/>
          <w:lang w:val="ru-RU"/>
        </w:rPr>
      </w:pPr>
    </w:p>
    <w:p w14:paraId="0A06072A" w14:textId="244D7D4C" w:rsidR="00A0643F" w:rsidRDefault="00A0643F" w:rsidP="00920C0F">
      <w:pPr>
        <w:spacing w:before="153" w:after="77" w:line="240" w:lineRule="auto"/>
        <w:contextualSpacing/>
        <w:jc w:val="center"/>
        <w:outlineLvl w:val="1"/>
        <w:rPr>
          <w:rFonts w:ascii="Times New Roman" w:hAnsi="Times New Roman" w:cs="Times New Roman"/>
          <w:b/>
          <w:bCs/>
          <w:sz w:val="28"/>
          <w:szCs w:val="28"/>
          <w:lang w:val="ru-RU"/>
        </w:rPr>
      </w:pPr>
    </w:p>
    <w:p w14:paraId="4BCC9870" w14:textId="0300D3A3" w:rsidR="00A0643F" w:rsidRDefault="00A0643F" w:rsidP="00920C0F">
      <w:pPr>
        <w:spacing w:before="153" w:after="77" w:line="240" w:lineRule="auto"/>
        <w:contextualSpacing/>
        <w:jc w:val="center"/>
        <w:outlineLvl w:val="1"/>
        <w:rPr>
          <w:rFonts w:ascii="Times New Roman" w:hAnsi="Times New Roman" w:cs="Times New Roman"/>
          <w:b/>
          <w:bCs/>
          <w:sz w:val="28"/>
          <w:szCs w:val="28"/>
          <w:lang w:val="ru-RU"/>
        </w:rPr>
      </w:pPr>
    </w:p>
    <w:p w14:paraId="51C3CA9D" w14:textId="5F40BDEE" w:rsidR="00A0643F" w:rsidRDefault="00A0643F" w:rsidP="00920C0F">
      <w:pPr>
        <w:spacing w:before="153" w:after="77" w:line="240" w:lineRule="auto"/>
        <w:contextualSpacing/>
        <w:jc w:val="center"/>
        <w:outlineLvl w:val="1"/>
        <w:rPr>
          <w:rFonts w:ascii="Times New Roman" w:hAnsi="Times New Roman" w:cs="Times New Roman"/>
          <w:b/>
          <w:bCs/>
          <w:sz w:val="28"/>
          <w:szCs w:val="28"/>
          <w:lang w:val="ru-RU"/>
        </w:rPr>
      </w:pPr>
    </w:p>
    <w:p w14:paraId="51C33C96" w14:textId="49F81A43" w:rsidR="00A0643F" w:rsidRDefault="00A0643F" w:rsidP="00920C0F">
      <w:pPr>
        <w:spacing w:before="153" w:after="77" w:line="240" w:lineRule="auto"/>
        <w:contextualSpacing/>
        <w:jc w:val="center"/>
        <w:outlineLvl w:val="1"/>
        <w:rPr>
          <w:rFonts w:ascii="Times New Roman" w:hAnsi="Times New Roman" w:cs="Times New Roman"/>
          <w:b/>
          <w:bCs/>
          <w:sz w:val="28"/>
          <w:szCs w:val="28"/>
          <w:lang w:val="ru-RU"/>
        </w:rPr>
      </w:pPr>
    </w:p>
    <w:p w14:paraId="4E145907" w14:textId="7DA82F77" w:rsidR="00A0643F" w:rsidRDefault="00A0643F" w:rsidP="00920C0F">
      <w:pPr>
        <w:spacing w:before="153" w:after="77" w:line="240" w:lineRule="auto"/>
        <w:contextualSpacing/>
        <w:jc w:val="center"/>
        <w:outlineLvl w:val="1"/>
        <w:rPr>
          <w:rFonts w:ascii="Times New Roman" w:hAnsi="Times New Roman" w:cs="Times New Roman"/>
          <w:b/>
          <w:bCs/>
          <w:sz w:val="28"/>
          <w:szCs w:val="28"/>
          <w:lang w:val="ru-RU"/>
        </w:rPr>
      </w:pPr>
    </w:p>
    <w:p w14:paraId="3831E4D6" w14:textId="6D24C247" w:rsidR="00A0643F" w:rsidRDefault="00A0643F" w:rsidP="00920C0F">
      <w:pPr>
        <w:spacing w:before="153" w:after="77" w:line="240" w:lineRule="auto"/>
        <w:contextualSpacing/>
        <w:jc w:val="center"/>
        <w:outlineLvl w:val="1"/>
        <w:rPr>
          <w:rFonts w:ascii="Times New Roman" w:hAnsi="Times New Roman" w:cs="Times New Roman"/>
          <w:b/>
          <w:bCs/>
          <w:sz w:val="28"/>
          <w:szCs w:val="28"/>
          <w:lang w:val="ru-RU"/>
        </w:rPr>
      </w:pPr>
    </w:p>
    <w:p w14:paraId="363E0425" w14:textId="0431DE14" w:rsidR="00A0643F" w:rsidRDefault="00A0643F" w:rsidP="00920C0F">
      <w:pPr>
        <w:spacing w:before="153" w:after="77" w:line="240" w:lineRule="auto"/>
        <w:contextualSpacing/>
        <w:jc w:val="center"/>
        <w:outlineLvl w:val="1"/>
        <w:rPr>
          <w:rFonts w:ascii="Times New Roman" w:hAnsi="Times New Roman" w:cs="Times New Roman"/>
          <w:b/>
          <w:bCs/>
          <w:sz w:val="28"/>
          <w:szCs w:val="28"/>
          <w:lang w:val="ru-RU"/>
        </w:rPr>
      </w:pPr>
    </w:p>
    <w:p w14:paraId="0821688E" w14:textId="04B4C769" w:rsidR="00A0643F" w:rsidRDefault="00A0643F" w:rsidP="00920C0F">
      <w:pPr>
        <w:spacing w:before="153" w:after="77" w:line="240" w:lineRule="auto"/>
        <w:contextualSpacing/>
        <w:jc w:val="center"/>
        <w:outlineLvl w:val="1"/>
        <w:rPr>
          <w:rFonts w:ascii="Times New Roman" w:hAnsi="Times New Roman" w:cs="Times New Roman"/>
          <w:b/>
          <w:bCs/>
          <w:sz w:val="28"/>
          <w:szCs w:val="28"/>
          <w:lang w:val="ru-RU"/>
        </w:rPr>
      </w:pPr>
    </w:p>
    <w:p w14:paraId="2652C6FC" w14:textId="50A88218" w:rsidR="00A0643F" w:rsidRDefault="00A0643F" w:rsidP="00920C0F">
      <w:pPr>
        <w:spacing w:before="153" w:after="77" w:line="240" w:lineRule="auto"/>
        <w:contextualSpacing/>
        <w:jc w:val="center"/>
        <w:outlineLvl w:val="1"/>
        <w:rPr>
          <w:rFonts w:ascii="Times New Roman" w:hAnsi="Times New Roman" w:cs="Times New Roman"/>
          <w:b/>
          <w:bCs/>
          <w:sz w:val="28"/>
          <w:szCs w:val="28"/>
          <w:lang w:val="ru-RU"/>
        </w:rPr>
      </w:pPr>
    </w:p>
    <w:p w14:paraId="6B93B6AC" w14:textId="1CD3CA2A" w:rsidR="00A0643F" w:rsidRDefault="00A0643F" w:rsidP="00920C0F">
      <w:pPr>
        <w:spacing w:before="153" w:after="77" w:line="240" w:lineRule="auto"/>
        <w:contextualSpacing/>
        <w:jc w:val="center"/>
        <w:outlineLvl w:val="1"/>
        <w:rPr>
          <w:rFonts w:ascii="Times New Roman" w:hAnsi="Times New Roman" w:cs="Times New Roman"/>
          <w:b/>
          <w:bCs/>
          <w:sz w:val="28"/>
          <w:szCs w:val="28"/>
          <w:lang w:val="ru-RU"/>
        </w:rPr>
      </w:pPr>
    </w:p>
    <w:p w14:paraId="0CC9B527" w14:textId="77777777" w:rsidR="00A0643F" w:rsidRDefault="00A0643F" w:rsidP="00920C0F">
      <w:pPr>
        <w:spacing w:before="153" w:after="77" w:line="240" w:lineRule="auto"/>
        <w:contextualSpacing/>
        <w:jc w:val="center"/>
        <w:outlineLvl w:val="1"/>
        <w:rPr>
          <w:rFonts w:ascii="Times New Roman" w:hAnsi="Times New Roman" w:cs="Times New Roman"/>
          <w:b/>
          <w:bCs/>
          <w:sz w:val="28"/>
          <w:szCs w:val="28"/>
          <w:lang w:val="ru-RU"/>
        </w:rPr>
      </w:pPr>
    </w:p>
    <w:p w14:paraId="301FC503" w14:textId="77777777" w:rsidR="00AE6F04" w:rsidRDefault="00AE6F04" w:rsidP="00920C0F">
      <w:pPr>
        <w:spacing w:before="153" w:after="77" w:line="240" w:lineRule="auto"/>
        <w:contextualSpacing/>
        <w:jc w:val="center"/>
        <w:outlineLvl w:val="1"/>
        <w:rPr>
          <w:rFonts w:ascii="Times New Roman" w:hAnsi="Times New Roman" w:cs="Times New Roman"/>
          <w:b/>
          <w:bCs/>
          <w:sz w:val="24"/>
          <w:szCs w:val="24"/>
          <w:lang w:val="ru-RU"/>
        </w:rPr>
      </w:pPr>
    </w:p>
    <w:p w14:paraId="4DD5E2F3" w14:textId="77777777" w:rsidR="00AE6F04" w:rsidRDefault="00AE6F04" w:rsidP="00920C0F">
      <w:pPr>
        <w:spacing w:before="153" w:after="77" w:line="240" w:lineRule="auto"/>
        <w:contextualSpacing/>
        <w:jc w:val="center"/>
        <w:outlineLvl w:val="1"/>
        <w:rPr>
          <w:rFonts w:ascii="Times New Roman" w:hAnsi="Times New Roman" w:cs="Times New Roman"/>
          <w:b/>
          <w:bCs/>
          <w:sz w:val="24"/>
          <w:szCs w:val="24"/>
          <w:lang w:val="ru-RU"/>
        </w:rPr>
      </w:pPr>
    </w:p>
    <w:p w14:paraId="21705C78" w14:textId="77777777" w:rsidR="00AE6F04" w:rsidRDefault="00AE6F04" w:rsidP="00920C0F">
      <w:pPr>
        <w:spacing w:before="153" w:after="77" w:line="240" w:lineRule="auto"/>
        <w:contextualSpacing/>
        <w:jc w:val="center"/>
        <w:outlineLvl w:val="1"/>
        <w:rPr>
          <w:rFonts w:ascii="Times New Roman" w:hAnsi="Times New Roman" w:cs="Times New Roman"/>
          <w:b/>
          <w:bCs/>
          <w:sz w:val="24"/>
          <w:szCs w:val="24"/>
          <w:lang w:val="ru-RU"/>
        </w:rPr>
      </w:pPr>
    </w:p>
    <w:p w14:paraId="6E98396A" w14:textId="77777777" w:rsidR="00AE6F04" w:rsidRDefault="00AE6F04" w:rsidP="00920C0F">
      <w:pPr>
        <w:spacing w:before="153" w:after="77" w:line="240" w:lineRule="auto"/>
        <w:contextualSpacing/>
        <w:jc w:val="center"/>
        <w:outlineLvl w:val="1"/>
        <w:rPr>
          <w:rFonts w:ascii="Times New Roman" w:hAnsi="Times New Roman" w:cs="Times New Roman"/>
          <w:b/>
          <w:bCs/>
          <w:sz w:val="24"/>
          <w:szCs w:val="24"/>
          <w:lang w:val="ru-RU"/>
        </w:rPr>
      </w:pPr>
    </w:p>
    <w:p w14:paraId="60DF7ED5" w14:textId="77777777" w:rsidR="00AE6F04" w:rsidRDefault="00AE6F04" w:rsidP="00920C0F">
      <w:pPr>
        <w:spacing w:before="153" w:after="77" w:line="240" w:lineRule="auto"/>
        <w:contextualSpacing/>
        <w:jc w:val="center"/>
        <w:outlineLvl w:val="1"/>
        <w:rPr>
          <w:rFonts w:ascii="Times New Roman" w:hAnsi="Times New Roman" w:cs="Times New Roman"/>
          <w:b/>
          <w:bCs/>
          <w:sz w:val="24"/>
          <w:szCs w:val="24"/>
          <w:lang w:val="ru-RU"/>
        </w:rPr>
      </w:pPr>
    </w:p>
    <w:p w14:paraId="7917F758" w14:textId="226E062A" w:rsidR="00920C0F" w:rsidRPr="00873F10" w:rsidRDefault="00920C0F" w:rsidP="00920C0F">
      <w:pPr>
        <w:spacing w:before="153" w:after="77" w:line="240" w:lineRule="auto"/>
        <w:contextualSpacing/>
        <w:jc w:val="center"/>
        <w:outlineLvl w:val="1"/>
        <w:rPr>
          <w:rFonts w:ascii="Times New Roman" w:hAnsi="Times New Roman" w:cs="Times New Roman"/>
          <w:b/>
          <w:bCs/>
          <w:sz w:val="24"/>
          <w:szCs w:val="24"/>
          <w:lang w:val="ru-RU"/>
        </w:rPr>
      </w:pPr>
      <w:r w:rsidRPr="00873F10">
        <w:rPr>
          <w:rFonts w:ascii="Times New Roman" w:hAnsi="Times New Roman" w:cs="Times New Roman"/>
          <w:b/>
          <w:bCs/>
          <w:sz w:val="24"/>
          <w:szCs w:val="24"/>
          <w:lang w:val="ru-RU"/>
        </w:rPr>
        <w:t xml:space="preserve">Контрольно-измерительные материалы </w:t>
      </w:r>
    </w:p>
    <w:p w14:paraId="2778F1C4" w14:textId="77777777" w:rsidR="00920C0F" w:rsidRPr="00873F10" w:rsidRDefault="00920C0F" w:rsidP="00920C0F">
      <w:pPr>
        <w:spacing w:before="153" w:after="77" w:line="240" w:lineRule="auto"/>
        <w:contextualSpacing/>
        <w:jc w:val="center"/>
        <w:outlineLvl w:val="1"/>
        <w:rPr>
          <w:rFonts w:ascii="Times New Roman" w:hAnsi="Times New Roman" w:cs="Times New Roman"/>
          <w:b/>
          <w:bCs/>
          <w:sz w:val="24"/>
          <w:szCs w:val="24"/>
          <w:lang w:val="ru-RU"/>
        </w:rPr>
      </w:pPr>
      <w:r w:rsidRPr="00873F10">
        <w:rPr>
          <w:rFonts w:ascii="Times New Roman" w:hAnsi="Times New Roman" w:cs="Times New Roman"/>
          <w:b/>
          <w:bCs/>
          <w:sz w:val="24"/>
          <w:szCs w:val="24"/>
          <w:lang w:val="ru-RU"/>
        </w:rPr>
        <w:t>по  родному русскому языку</w:t>
      </w:r>
    </w:p>
    <w:p w14:paraId="65DFBD59" w14:textId="77777777" w:rsidR="00920C0F" w:rsidRPr="00873F10" w:rsidRDefault="00920C0F" w:rsidP="00920C0F">
      <w:pPr>
        <w:spacing w:before="153" w:after="77" w:line="240" w:lineRule="auto"/>
        <w:contextualSpacing/>
        <w:jc w:val="center"/>
        <w:outlineLvl w:val="1"/>
        <w:rPr>
          <w:rFonts w:ascii="Times New Roman" w:hAnsi="Times New Roman" w:cs="Times New Roman"/>
          <w:b/>
          <w:bCs/>
          <w:sz w:val="24"/>
          <w:szCs w:val="24"/>
          <w:lang w:val="ru-RU"/>
        </w:rPr>
      </w:pPr>
      <w:r w:rsidRPr="00873F10">
        <w:rPr>
          <w:rFonts w:ascii="Times New Roman" w:hAnsi="Times New Roman" w:cs="Times New Roman"/>
          <w:b/>
          <w:bCs/>
          <w:sz w:val="24"/>
          <w:szCs w:val="24"/>
          <w:lang w:val="ru-RU"/>
        </w:rPr>
        <w:t xml:space="preserve">для учащихся 6  класса </w:t>
      </w:r>
    </w:p>
    <w:p w14:paraId="536FF4AB" w14:textId="77777777" w:rsidR="00920C0F" w:rsidRPr="00873F10" w:rsidRDefault="00920C0F" w:rsidP="00920C0F">
      <w:pPr>
        <w:spacing w:before="153" w:after="77" w:line="240" w:lineRule="auto"/>
        <w:contextualSpacing/>
        <w:jc w:val="center"/>
        <w:outlineLvl w:val="1"/>
        <w:rPr>
          <w:rFonts w:ascii="Times New Roman" w:hAnsi="Times New Roman" w:cs="Times New Roman"/>
          <w:b/>
          <w:bCs/>
          <w:sz w:val="24"/>
          <w:szCs w:val="24"/>
          <w:lang w:val="ru-RU"/>
        </w:rPr>
      </w:pPr>
      <w:r w:rsidRPr="00873F10">
        <w:rPr>
          <w:rFonts w:ascii="Times New Roman" w:hAnsi="Times New Roman" w:cs="Times New Roman"/>
          <w:b/>
          <w:bCs/>
          <w:sz w:val="24"/>
          <w:szCs w:val="24"/>
          <w:lang w:val="ru-RU"/>
        </w:rPr>
        <w:t>на 2023-2024 учебный год</w:t>
      </w:r>
    </w:p>
    <w:p w14:paraId="090A2F33" w14:textId="77777777" w:rsidR="00920C0F" w:rsidRPr="00873F10" w:rsidRDefault="00920C0F" w:rsidP="00920C0F">
      <w:pPr>
        <w:spacing w:line="240" w:lineRule="auto"/>
        <w:ind w:firstLine="567"/>
        <w:contextualSpacing/>
        <w:jc w:val="both"/>
        <w:rPr>
          <w:rStyle w:val="c1"/>
          <w:rFonts w:ascii="Times New Roman" w:eastAsia="Calibri" w:hAnsi="Times New Roman" w:cs="Times New Roman"/>
          <w:b/>
          <w:sz w:val="24"/>
          <w:szCs w:val="24"/>
          <w:lang w:val="ru-RU"/>
        </w:rPr>
      </w:pPr>
    </w:p>
    <w:p w14:paraId="66C15A4B" w14:textId="77777777" w:rsidR="00920C0F" w:rsidRPr="00873F10" w:rsidRDefault="00920C0F" w:rsidP="00920C0F">
      <w:pPr>
        <w:spacing w:line="240" w:lineRule="auto"/>
        <w:contextualSpacing/>
        <w:rPr>
          <w:rFonts w:ascii="Times New Roman" w:eastAsia="Calibri" w:hAnsi="Times New Roman" w:cs="Times New Roman"/>
          <w:sz w:val="24"/>
          <w:szCs w:val="24"/>
          <w:lang w:val="ru-RU"/>
        </w:rPr>
      </w:pPr>
      <w:r w:rsidRPr="00873F10">
        <w:rPr>
          <w:rStyle w:val="c1"/>
          <w:rFonts w:ascii="Times New Roman" w:eastAsia="Calibri" w:hAnsi="Times New Roman" w:cs="Times New Roman"/>
          <w:b/>
          <w:sz w:val="24"/>
          <w:szCs w:val="24"/>
          <w:lang w:val="ru-RU"/>
        </w:rPr>
        <w:t>Структура КИМ</w:t>
      </w:r>
    </w:p>
    <w:p w14:paraId="22B1D3E0" w14:textId="77777777" w:rsidR="00920C0F" w:rsidRPr="00873F10" w:rsidRDefault="00920C0F" w:rsidP="00920C0F">
      <w:pPr>
        <w:spacing w:line="240" w:lineRule="auto"/>
        <w:contextualSpacing/>
        <w:rPr>
          <w:rFonts w:ascii="Times New Roman" w:eastAsia="Calibri" w:hAnsi="Times New Roman" w:cs="Times New Roman"/>
          <w:sz w:val="24"/>
          <w:szCs w:val="24"/>
          <w:lang w:val="ru-RU"/>
        </w:rPr>
      </w:pPr>
      <w:r w:rsidRPr="00873F10">
        <w:rPr>
          <w:rFonts w:ascii="Times New Roman" w:eastAsia="Calibri" w:hAnsi="Times New Roman" w:cs="Times New Roman"/>
          <w:sz w:val="24"/>
          <w:szCs w:val="24"/>
          <w:lang w:val="ru-RU"/>
        </w:rPr>
        <w:t>Каждая работа  состоит из частей</w:t>
      </w:r>
      <w:proofErr w:type="gramStart"/>
      <w:r w:rsidRPr="00873F10">
        <w:rPr>
          <w:rFonts w:ascii="Times New Roman" w:eastAsia="Calibri" w:hAnsi="Times New Roman" w:cs="Times New Roman"/>
          <w:sz w:val="24"/>
          <w:szCs w:val="24"/>
          <w:lang w:val="ru-RU"/>
        </w:rPr>
        <w:t xml:space="preserve"> А</w:t>
      </w:r>
      <w:proofErr w:type="gramEnd"/>
      <w:r w:rsidRPr="00873F10">
        <w:rPr>
          <w:rFonts w:ascii="Times New Roman" w:eastAsia="Calibri" w:hAnsi="Times New Roman" w:cs="Times New Roman"/>
          <w:sz w:val="24"/>
          <w:szCs w:val="24"/>
          <w:lang w:val="ru-RU"/>
        </w:rPr>
        <w:t>, В, С.</w:t>
      </w:r>
    </w:p>
    <w:p w14:paraId="1B1A100B" w14:textId="77777777" w:rsidR="00920C0F" w:rsidRPr="00873F10" w:rsidRDefault="00920C0F" w:rsidP="00920C0F">
      <w:pPr>
        <w:spacing w:line="240" w:lineRule="auto"/>
        <w:contextualSpacing/>
        <w:rPr>
          <w:rFonts w:ascii="Times New Roman" w:eastAsia="Calibri" w:hAnsi="Times New Roman" w:cs="Times New Roman"/>
          <w:sz w:val="24"/>
          <w:szCs w:val="24"/>
          <w:lang w:val="ru-RU"/>
        </w:rPr>
      </w:pPr>
      <w:r w:rsidRPr="00873F10">
        <w:rPr>
          <w:rFonts w:ascii="Times New Roman" w:eastAsia="Calibri" w:hAnsi="Times New Roman" w:cs="Times New Roman"/>
          <w:sz w:val="24"/>
          <w:szCs w:val="24"/>
          <w:lang w:val="ru-RU"/>
        </w:rPr>
        <w:t>Часть 1 (А) содержит 10 заданий с выбором одного верного ответа из трёх-четырех предложенных, все задания базового уровня сложности.</w:t>
      </w:r>
    </w:p>
    <w:p w14:paraId="51E63D67" w14:textId="77777777" w:rsidR="00920C0F" w:rsidRPr="00873F10" w:rsidRDefault="00920C0F" w:rsidP="00920C0F">
      <w:pPr>
        <w:spacing w:line="240" w:lineRule="auto"/>
        <w:contextualSpacing/>
        <w:rPr>
          <w:rFonts w:ascii="Times New Roman" w:eastAsia="Calibri" w:hAnsi="Times New Roman" w:cs="Times New Roman"/>
          <w:sz w:val="24"/>
          <w:szCs w:val="24"/>
          <w:lang w:val="ru-RU"/>
        </w:rPr>
      </w:pPr>
      <w:r w:rsidRPr="00873F10">
        <w:rPr>
          <w:rFonts w:ascii="Times New Roman" w:eastAsia="Calibri" w:hAnsi="Times New Roman" w:cs="Times New Roman"/>
          <w:sz w:val="24"/>
          <w:szCs w:val="24"/>
          <w:lang w:val="ru-RU"/>
        </w:rPr>
        <w:t>Часть 2 (В) содержит 5 заданий с кратким ответом повышенного уровня сложности.</w:t>
      </w:r>
    </w:p>
    <w:p w14:paraId="08CE763B" w14:textId="77777777" w:rsidR="00920C0F" w:rsidRPr="00873F10" w:rsidRDefault="00920C0F" w:rsidP="00920C0F">
      <w:pPr>
        <w:spacing w:line="240" w:lineRule="auto"/>
        <w:contextualSpacing/>
        <w:rPr>
          <w:rFonts w:ascii="Times New Roman" w:eastAsia="Calibri" w:hAnsi="Times New Roman" w:cs="Times New Roman"/>
          <w:sz w:val="24"/>
          <w:szCs w:val="24"/>
          <w:lang w:val="ru-RU"/>
        </w:rPr>
      </w:pPr>
      <w:r w:rsidRPr="00873F10">
        <w:rPr>
          <w:rFonts w:ascii="Times New Roman" w:eastAsia="Calibri" w:hAnsi="Times New Roman" w:cs="Times New Roman"/>
          <w:sz w:val="24"/>
          <w:szCs w:val="24"/>
          <w:lang w:val="ru-RU"/>
        </w:rPr>
        <w:t>Часть 3 (С) содержит 1задание с развернутым ответом высокого  уровня сложности.</w:t>
      </w:r>
    </w:p>
    <w:p w14:paraId="739A78CB" w14:textId="77777777" w:rsidR="00920C0F" w:rsidRPr="00873F10" w:rsidRDefault="00920C0F" w:rsidP="00920C0F">
      <w:pPr>
        <w:pStyle w:val="c5"/>
        <w:shd w:val="clear" w:color="auto" w:fill="FFFFFF"/>
        <w:spacing w:before="0" w:beforeAutospacing="0" w:after="0" w:afterAutospacing="0"/>
        <w:contextualSpacing/>
        <w:rPr>
          <w:bCs/>
          <w:lang w:eastAsia="en-US"/>
        </w:rPr>
      </w:pPr>
    </w:p>
    <w:p w14:paraId="0818E8E7" w14:textId="77777777" w:rsidR="00920C0F" w:rsidRPr="00873F10" w:rsidRDefault="00920C0F" w:rsidP="00920C0F">
      <w:pPr>
        <w:pStyle w:val="c5"/>
        <w:shd w:val="clear" w:color="auto" w:fill="FFFFFF"/>
        <w:spacing w:before="0" w:beforeAutospacing="0" w:after="0" w:afterAutospacing="0"/>
        <w:contextualSpacing/>
        <w:rPr>
          <w:rStyle w:val="apple-converted-space"/>
          <w:b/>
        </w:rPr>
      </w:pPr>
      <w:r w:rsidRPr="00873F10">
        <w:rPr>
          <w:b/>
          <w:bCs/>
          <w:lang w:eastAsia="en-US"/>
        </w:rPr>
        <w:t>Система оценивания отдельных заданий и работы в целом</w:t>
      </w:r>
      <w:r w:rsidRPr="00873F10">
        <w:rPr>
          <w:rStyle w:val="apple-converted-space"/>
          <w:b/>
          <w:bCs/>
        </w:rPr>
        <w:t>.</w:t>
      </w:r>
    </w:p>
    <w:p w14:paraId="3EABA1C9" w14:textId="77777777" w:rsidR="00920C0F" w:rsidRPr="00873F10" w:rsidRDefault="00920C0F" w:rsidP="00920C0F">
      <w:pPr>
        <w:shd w:val="clear" w:color="auto" w:fill="FFFFFF"/>
        <w:spacing w:line="240" w:lineRule="auto"/>
        <w:contextualSpacing/>
        <w:rPr>
          <w:rFonts w:ascii="Times New Roman" w:eastAsia="Calibri" w:hAnsi="Times New Roman" w:cs="Times New Roman"/>
          <w:sz w:val="24"/>
          <w:szCs w:val="24"/>
          <w:lang w:val="ru-RU"/>
        </w:rPr>
      </w:pPr>
      <w:bookmarkStart w:id="0" w:name="f19f36fafc7558168eeb39a95ec13984fa2d2db1"/>
      <w:bookmarkEnd w:id="0"/>
      <w:r w:rsidRPr="00873F10">
        <w:rPr>
          <w:rFonts w:ascii="Times New Roman" w:eastAsia="Calibri" w:hAnsi="Times New Roman" w:cs="Times New Roman"/>
          <w:sz w:val="24"/>
          <w:szCs w:val="24"/>
          <w:lang w:val="ru-RU"/>
        </w:rPr>
        <w:t xml:space="preserve">     Первый уровень вопросов (А) – наиболее простой. Ученики должны выбрать из трёх-четырех ответов один правильный. Каждый правильный ответ оценивается 1  баллом. Максимальное количество баллов этой части – 10 баллов.  На выполнение части А – отводится 10-15 минут. </w:t>
      </w:r>
    </w:p>
    <w:p w14:paraId="596A7AE1" w14:textId="77777777" w:rsidR="00920C0F" w:rsidRPr="00873F10" w:rsidRDefault="00920C0F" w:rsidP="00920C0F">
      <w:pPr>
        <w:shd w:val="clear" w:color="auto" w:fill="FFFFFF"/>
        <w:spacing w:line="240" w:lineRule="auto"/>
        <w:contextualSpacing/>
        <w:rPr>
          <w:rFonts w:ascii="Times New Roman" w:eastAsia="Calibri" w:hAnsi="Times New Roman" w:cs="Times New Roman"/>
          <w:sz w:val="24"/>
          <w:szCs w:val="24"/>
          <w:lang w:val="ru-RU"/>
        </w:rPr>
      </w:pPr>
      <w:r w:rsidRPr="00873F10">
        <w:rPr>
          <w:rFonts w:ascii="Times New Roman" w:eastAsia="Calibri" w:hAnsi="Times New Roman" w:cs="Times New Roman"/>
          <w:sz w:val="24"/>
          <w:szCs w:val="24"/>
          <w:lang w:val="ru-RU"/>
        </w:rPr>
        <w:t xml:space="preserve">    Второй уровень (В) требует самостоятельного поиска учащимися верного ответа, однако этот ответ односложен (состоит из 1 – 3 слов). За каждое верное выполненное задание части</w:t>
      </w:r>
      <w:proofErr w:type="gramStart"/>
      <w:r w:rsidRPr="00873F10">
        <w:rPr>
          <w:rFonts w:ascii="Times New Roman" w:eastAsia="Calibri" w:hAnsi="Times New Roman" w:cs="Times New Roman"/>
          <w:sz w:val="24"/>
          <w:szCs w:val="24"/>
          <w:lang w:val="ru-RU"/>
        </w:rPr>
        <w:t xml:space="preserve"> В</w:t>
      </w:r>
      <w:proofErr w:type="gramEnd"/>
      <w:r w:rsidRPr="00873F10">
        <w:rPr>
          <w:rFonts w:ascii="Times New Roman" w:eastAsia="Calibri" w:hAnsi="Times New Roman" w:cs="Times New Roman"/>
          <w:sz w:val="24"/>
          <w:szCs w:val="24"/>
          <w:lang w:val="ru-RU"/>
        </w:rPr>
        <w:t xml:space="preserve"> начисляется  от 1 до 3 баллов, в зависимости от типа задания. Примерное выполнение задания 10- 12 минут.</w:t>
      </w:r>
    </w:p>
    <w:p w14:paraId="64F8E1ED" w14:textId="77777777" w:rsidR="00920C0F" w:rsidRPr="00873F10" w:rsidRDefault="00920C0F" w:rsidP="00920C0F">
      <w:pPr>
        <w:shd w:val="clear" w:color="auto" w:fill="FFFFFF"/>
        <w:spacing w:line="240" w:lineRule="auto"/>
        <w:contextualSpacing/>
        <w:rPr>
          <w:rFonts w:ascii="Times New Roman" w:eastAsia="Calibri" w:hAnsi="Times New Roman" w:cs="Times New Roman"/>
          <w:sz w:val="24"/>
          <w:szCs w:val="24"/>
          <w:lang w:val="ru-RU"/>
        </w:rPr>
      </w:pPr>
      <w:r w:rsidRPr="00873F10">
        <w:rPr>
          <w:rFonts w:ascii="Times New Roman" w:eastAsia="Calibri" w:hAnsi="Times New Roman" w:cs="Times New Roman"/>
          <w:sz w:val="24"/>
          <w:szCs w:val="24"/>
          <w:lang w:val="ru-RU"/>
        </w:rPr>
        <w:t xml:space="preserve">     Наиболее сложным является третий уровень (С). Вопрос этого уровня побуждает учащихся рассуждать, письменно формулировать и обосновывать свое мнение, опираясь на изученный материал. </w:t>
      </w:r>
      <w:r w:rsidRPr="00873F10">
        <w:rPr>
          <w:rStyle w:val="c9"/>
          <w:rFonts w:ascii="Times New Roman" w:eastAsia="Calibri" w:hAnsi="Times New Roman" w:cs="Times New Roman"/>
          <w:sz w:val="24"/>
          <w:szCs w:val="24"/>
          <w:lang w:val="ru-RU"/>
        </w:rPr>
        <w:t>Максимальное количество баллов за задание части С - 4 балла.</w:t>
      </w:r>
    </w:p>
    <w:p w14:paraId="3B003949" w14:textId="77777777" w:rsidR="00920C0F" w:rsidRPr="00873F10" w:rsidRDefault="00920C0F" w:rsidP="00920C0F">
      <w:pPr>
        <w:shd w:val="clear" w:color="auto" w:fill="FFFFFF"/>
        <w:spacing w:line="240" w:lineRule="auto"/>
        <w:contextualSpacing/>
        <w:rPr>
          <w:rFonts w:ascii="Times New Roman" w:eastAsia="Calibri" w:hAnsi="Times New Roman" w:cs="Times New Roman"/>
          <w:sz w:val="24"/>
          <w:szCs w:val="24"/>
          <w:lang w:val="ru-RU"/>
        </w:rPr>
      </w:pPr>
      <w:r w:rsidRPr="00873F10">
        <w:rPr>
          <w:rFonts w:ascii="Times New Roman" w:eastAsia="Calibri" w:hAnsi="Times New Roman" w:cs="Times New Roman"/>
          <w:sz w:val="24"/>
          <w:szCs w:val="24"/>
          <w:lang w:val="ru-RU"/>
        </w:rPr>
        <w:t>Время выполнения части С – 15-20 минут.</w:t>
      </w:r>
    </w:p>
    <w:p w14:paraId="12A2667C" w14:textId="77777777" w:rsidR="00920C0F" w:rsidRPr="00873F10" w:rsidRDefault="00920C0F" w:rsidP="00920C0F">
      <w:pPr>
        <w:spacing w:line="240" w:lineRule="auto"/>
        <w:contextualSpacing/>
        <w:rPr>
          <w:rFonts w:ascii="Times New Roman" w:eastAsia="Calibri" w:hAnsi="Times New Roman" w:cs="Times New Roman"/>
          <w:sz w:val="24"/>
          <w:szCs w:val="24"/>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4"/>
        <w:gridCol w:w="1156"/>
      </w:tblGrid>
      <w:tr w:rsidR="00920C0F" w:rsidRPr="00873F10" w14:paraId="28B59528" w14:textId="77777777" w:rsidTr="001170CF">
        <w:tc>
          <w:tcPr>
            <w:tcW w:w="4465" w:type="pct"/>
            <w:tcBorders>
              <w:top w:val="single" w:sz="4" w:space="0" w:color="auto"/>
              <w:left w:val="single" w:sz="4" w:space="0" w:color="auto"/>
              <w:bottom w:val="single" w:sz="4" w:space="0" w:color="auto"/>
              <w:right w:val="single" w:sz="4" w:space="0" w:color="auto"/>
            </w:tcBorders>
            <w:hideMark/>
          </w:tcPr>
          <w:p w14:paraId="7B426907" w14:textId="77777777" w:rsidR="00920C0F" w:rsidRPr="00873F10" w:rsidRDefault="00920C0F" w:rsidP="001170CF">
            <w:pPr>
              <w:spacing w:line="240" w:lineRule="auto"/>
              <w:contextualSpacing/>
              <w:rPr>
                <w:rFonts w:ascii="Times New Roman" w:eastAsia="Calibri" w:hAnsi="Times New Roman" w:cs="Times New Roman"/>
                <w:b/>
                <w:sz w:val="24"/>
                <w:szCs w:val="24"/>
              </w:rPr>
            </w:pPr>
            <w:proofErr w:type="spellStart"/>
            <w:r w:rsidRPr="00873F10">
              <w:rPr>
                <w:rFonts w:ascii="Times New Roman" w:eastAsia="Calibri" w:hAnsi="Times New Roman" w:cs="Times New Roman"/>
                <w:b/>
                <w:sz w:val="24"/>
                <w:szCs w:val="24"/>
              </w:rPr>
              <w:t>Объяснение</w:t>
            </w:r>
            <w:proofErr w:type="spellEnd"/>
            <w:r w:rsidRPr="00873F10">
              <w:rPr>
                <w:rFonts w:ascii="Times New Roman" w:eastAsia="Calibri" w:hAnsi="Times New Roman" w:cs="Times New Roman"/>
                <w:b/>
                <w:sz w:val="24"/>
                <w:szCs w:val="24"/>
              </w:rPr>
              <w:t xml:space="preserve"> </w:t>
            </w:r>
            <w:proofErr w:type="spellStart"/>
            <w:r w:rsidRPr="00873F10">
              <w:rPr>
                <w:rFonts w:ascii="Times New Roman" w:eastAsia="Calibri" w:hAnsi="Times New Roman" w:cs="Times New Roman"/>
                <w:b/>
                <w:sz w:val="24"/>
                <w:szCs w:val="24"/>
              </w:rPr>
              <w:t>значения</w:t>
            </w:r>
            <w:proofErr w:type="spellEnd"/>
            <w:r w:rsidRPr="00873F10">
              <w:rPr>
                <w:rFonts w:ascii="Times New Roman" w:eastAsia="Calibri" w:hAnsi="Times New Roman" w:cs="Times New Roman"/>
                <w:b/>
                <w:sz w:val="24"/>
                <w:szCs w:val="24"/>
              </w:rPr>
              <w:t xml:space="preserve"> </w:t>
            </w:r>
            <w:proofErr w:type="spellStart"/>
            <w:r w:rsidRPr="00873F10">
              <w:rPr>
                <w:rFonts w:ascii="Times New Roman" w:eastAsia="Calibri" w:hAnsi="Times New Roman" w:cs="Times New Roman"/>
                <w:b/>
                <w:sz w:val="24"/>
                <w:szCs w:val="24"/>
              </w:rPr>
              <w:t>фразеологизма</w:t>
            </w:r>
            <w:proofErr w:type="spellEnd"/>
          </w:p>
        </w:tc>
        <w:tc>
          <w:tcPr>
            <w:tcW w:w="535" w:type="pct"/>
            <w:tcBorders>
              <w:top w:val="single" w:sz="4" w:space="0" w:color="auto"/>
              <w:left w:val="single" w:sz="4" w:space="0" w:color="auto"/>
              <w:bottom w:val="single" w:sz="4" w:space="0" w:color="auto"/>
              <w:right w:val="single" w:sz="4" w:space="0" w:color="auto"/>
            </w:tcBorders>
            <w:vAlign w:val="center"/>
            <w:hideMark/>
          </w:tcPr>
          <w:p w14:paraId="3DC42469" w14:textId="77777777" w:rsidR="00920C0F" w:rsidRPr="00873F10" w:rsidRDefault="00920C0F" w:rsidP="001170CF">
            <w:pPr>
              <w:spacing w:line="240" w:lineRule="auto"/>
              <w:contextualSpacing/>
              <w:rPr>
                <w:rFonts w:ascii="Times New Roman" w:eastAsia="Calibri" w:hAnsi="Times New Roman" w:cs="Times New Roman"/>
                <w:sz w:val="24"/>
                <w:szCs w:val="24"/>
              </w:rPr>
            </w:pPr>
            <w:proofErr w:type="spellStart"/>
            <w:r w:rsidRPr="00873F10">
              <w:rPr>
                <w:rFonts w:ascii="Times New Roman" w:eastAsia="Calibri" w:hAnsi="Times New Roman" w:cs="Times New Roman"/>
                <w:sz w:val="24"/>
                <w:szCs w:val="24"/>
              </w:rPr>
              <w:t>Балл</w:t>
            </w:r>
            <w:proofErr w:type="spellEnd"/>
          </w:p>
        </w:tc>
      </w:tr>
      <w:tr w:rsidR="00920C0F" w:rsidRPr="00873F10" w14:paraId="645B5527" w14:textId="77777777" w:rsidTr="001170CF">
        <w:tc>
          <w:tcPr>
            <w:tcW w:w="4465" w:type="pct"/>
            <w:tcBorders>
              <w:top w:val="single" w:sz="4" w:space="0" w:color="auto"/>
              <w:left w:val="single" w:sz="4" w:space="0" w:color="auto"/>
              <w:bottom w:val="single" w:sz="4" w:space="0" w:color="auto"/>
              <w:right w:val="single" w:sz="4" w:space="0" w:color="auto"/>
            </w:tcBorders>
            <w:hideMark/>
          </w:tcPr>
          <w:p w14:paraId="5927DE2C" w14:textId="77777777" w:rsidR="00920C0F" w:rsidRPr="00873F10" w:rsidRDefault="00920C0F" w:rsidP="001170CF">
            <w:pPr>
              <w:spacing w:line="240" w:lineRule="auto"/>
              <w:contextualSpacing/>
              <w:rPr>
                <w:rFonts w:ascii="Times New Roman" w:eastAsia="Calibri" w:hAnsi="Times New Roman" w:cs="Times New Roman"/>
                <w:sz w:val="24"/>
                <w:szCs w:val="24"/>
              </w:rPr>
            </w:pPr>
            <w:proofErr w:type="spellStart"/>
            <w:r w:rsidRPr="00873F10">
              <w:rPr>
                <w:rFonts w:ascii="Times New Roman" w:hAnsi="Times New Roman" w:cs="Times New Roman"/>
                <w:sz w:val="24"/>
                <w:szCs w:val="24"/>
              </w:rPr>
              <w:t>Верно</w:t>
            </w:r>
            <w:proofErr w:type="spellEnd"/>
            <w:r w:rsidRPr="00873F10">
              <w:rPr>
                <w:rFonts w:ascii="Times New Roman" w:hAnsi="Times New Roman" w:cs="Times New Roman"/>
                <w:sz w:val="24"/>
                <w:szCs w:val="24"/>
              </w:rPr>
              <w:t xml:space="preserve"> </w:t>
            </w:r>
            <w:proofErr w:type="spellStart"/>
            <w:r w:rsidRPr="00873F10">
              <w:rPr>
                <w:rFonts w:ascii="Times New Roman" w:hAnsi="Times New Roman" w:cs="Times New Roman"/>
                <w:sz w:val="24"/>
                <w:szCs w:val="24"/>
              </w:rPr>
              <w:t>объяснено</w:t>
            </w:r>
            <w:proofErr w:type="spellEnd"/>
            <w:r w:rsidRPr="00873F10">
              <w:rPr>
                <w:rFonts w:ascii="Times New Roman" w:hAnsi="Times New Roman" w:cs="Times New Roman"/>
                <w:sz w:val="24"/>
                <w:szCs w:val="24"/>
              </w:rPr>
              <w:t xml:space="preserve"> </w:t>
            </w:r>
            <w:proofErr w:type="spellStart"/>
            <w:r w:rsidRPr="00873F10">
              <w:rPr>
                <w:rFonts w:ascii="Times New Roman" w:hAnsi="Times New Roman" w:cs="Times New Roman"/>
                <w:sz w:val="24"/>
                <w:szCs w:val="24"/>
              </w:rPr>
              <w:t>значение</w:t>
            </w:r>
            <w:proofErr w:type="spellEnd"/>
            <w:r w:rsidRPr="00873F10">
              <w:rPr>
                <w:rFonts w:ascii="Times New Roman" w:hAnsi="Times New Roman" w:cs="Times New Roman"/>
                <w:sz w:val="24"/>
                <w:szCs w:val="24"/>
              </w:rPr>
              <w:t xml:space="preserve"> </w:t>
            </w:r>
            <w:proofErr w:type="spellStart"/>
            <w:r w:rsidRPr="00873F10">
              <w:rPr>
                <w:rFonts w:ascii="Times New Roman" w:hAnsi="Times New Roman" w:cs="Times New Roman"/>
                <w:sz w:val="24"/>
                <w:szCs w:val="24"/>
              </w:rPr>
              <w:t>фразеологизма</w:t>
            </w:r>
            <w:proofErr w:type="spellEnd"/>
          </w:p>
        </w:tc>
        <w:tc>
          <w:tcPr>
            <w:tcW w:w="535" w:type="pct"/>
            <w:tcBorders>
              <w:top w:val="single" w:sz="4" w:space="0" w:color="auto"/>
              <w:left w:val="single" w:sz="4" w:space="0" w:color="auto"/>
              <w:bottom w:val="single" w:sz="4" w:space="0" w:color="auto"/>
              <w:right w:val="single" w:sz="4" w:space="0" w:color="auto"/>
            </w:tcBorders>
            <w:vAlign w:val="center"/>
          </w:tcPr>
          <w:p w14:paraId="69831220" w14:textId="77777777" w:rsidR="00920C0F" w:rsidRPr="00873F10" w:rsidRDefault="00920C0F" w:rsidP="001170CF">
            <w:pPr>
              <w:spacing w:line="240" w:lineRule="auto"/>
              <w:contextualSpacing/>
              <w:rPr>
                <w:rFonts w:ascii="Times New Roman" w:eastAsia="Calibri" w:hAnsi="Times New Roman" w:cs="Times New Roman"/>
                <w:sz w:val="24"/>
                <w:szCs w:val="24"/>
              </w:rPr>
            </w:pPr>
            <w:r w:rsidRPr="00873F10">
              <w:rPr>
                <w:rFonts w:ascii="Times New Roman" w:eastAsia="Calibri" w:hAnsi="Times New Roman" w:cs="Times New Roman"/>
                <w:sz w:val="24"/>
                <w:szCs w:val="24"/>
              </w:rPr>
              <w:t>2</w:t>
            </w:r>
          </w:p>
        </w:tc>
      </w:tr>
      <w:tr w:rsidR="00920C0F" w:rsidRPr="00873F10" w14:paraId="3710B6EB" w14:textId="77777777" w:rsidTr="001170CF">
        <w:tc>
          <w:tcPr>
            <w:tcW w:w="4465" w:type="pct"/>
            <w:tcBorders>
              <w:top w:val="single" w:sz="4" w:space="0" w:color="auto"/>
              <w:left w:val="single" w:sz="4" w:space="0" w:color="auto"/>
              <w:bottom w:val="single" w:sz="4" w:space="0" w:color="auto"/>
              <w:right w:val="single" w:sz="4" w:space="0" w:color="auto"/>
            </w:tcBorders>
            <w:hideMark/>
          </w:tcPr>
          <w:p w14:paraId="1EDE98DB" w14:textId="77777777" w:rsidR="00920C0F" w:rsidRPr="00873F10" w:rsidRDefault="00920C0F" w:rsidP="001170CF">
            <w:pPr>
              <w:spacing w:line="240" w:lineRule="auto"/>
              <w:contextualSpacing/>
              <w:rPr>
                <w:rFonts w:ascii="Times New Roman" w:eastAsia="Calibri" w:hAnsi="Times New Roman" w:cs="Times New Roman"/>
                <w:sz w:val="24"/>
                <w:szCs w:val="24"/>
                <w:lang w:val="ru-RU"/>
              </w:rPr>
            </w:pPr>
            <w:r w:rsidRPr="00873F10">
              <w:rPr>
                <w:rFonts w:ascii="Times New Roman" w:hAnsi="Times New Roman" w:cs="Times New Roman"/>
                <w:sz w:val="24"/>
                <w:szCs w:val="24"/>
                <w:lang w:val="ru-RU"/>
              </w:rPr>
              <w:t>В целом верно объяснено значение фразеологизма‚ но в объяснении есть неточность</w:t>
            </w:r>
          </w:p>
        </w:tc>
        <w:tc>
          <w:tcPr>
            <w:tcW w:w="535" w:type="pct"/>
            <w:tcBorders>
              <w:top w:val="single" w:sz="4" w:space="0" w:color="auto"/>
              <w:left w:val="single" w:sz="4" w:space="0" w:color="auto"/>
              <w:bottom w:val="single" w:sz="4" w:space="0" w:color="auto"/>
              <w:right w:val="single" w:sz="4" w:space="0" w:color="auto"/>
            </w:tcBorders>
            <w:vAlign w:val="center"/>
          </w:tcPr>
          <w:p w14:paraId="5C9ABB4F" w14:textId="77777777" w:rsidR="00920C0F" w:rsidRPr="00873F10" w:rsidRDefault="00920C0F" w:rsidP="001170CF">
            <w:pPr>
              <w:spacing w:line="240" w:lineRule="auto"/>
              <w:contextualSpacing/>
              <w:rPr>
                <w:rFonts w:ascii="Times New Roman" w:eastAsia="Calibri" w:hAnsi="Times New Roman" w:cs="Times New Roman"/>
                <w:sz w:val="24"/>
                <w:szCs w:val="24"/>
              </w:rPr>
            </w:pPr>
            <w:r w:rsidRPr="00873F10">
              <w:rPr>
                <w:rFonts w:ascii="Times New Roman" w:eastAsia="Calibri" w:hAnsi="Times New Roman" w:cs="Times New Roman"/>
                <w:sz w:val="24"/>
                <w:szCs w:val="24"/>
              </w:rPr>
              <w:t>1</w:t>
            </w:r>
          </w:p>
        </w:tc>
      </w:tr>
      <w:tr w:rsidR="00920C0F" w:rsidRPr="00873F10" w14:paraId="43568A92" w14:textId="77777777" w:rsidTr="001170CF">
        <w:tc>
          <w:tcPr>
            <w:tcW w:w="4465" w:type="pct"/>
            <w:tcBorders>
              <w:top w:val="single" w:sz="4" w:space="0" w:color="auto"/>
              <w:left w:val="single" w:sz="4" w:space="0" w:color="auto"/>
              <w:bottom w:val="single" w:sz="4" w:space="0" w:color="auto"/>
              <w:right w:val="single" w:sz="4" w:space="0" w:color="auto"/>
            </w:tcBorders>
            <w:hideMark/>
          </w:tcPr>
          <w:p w14:paraId="17461A75" w14:textId="77777777" w:rsidR="00920C0F" w:rsidRPr="00873F10" w:rsidRDefault="00920C0F" w:rsidP="001170C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sz w:val="24"/>
                <w:szCs w:val="24"/>
                <w:lang w:val="ru-RU"/>
              </w:rPr>
              <w:t xml:space="preserve">Неверно объяснено значение фразеологизма. </w:t>
            </w:r>
          </w:p>
          <w:p w14:paraId="7771C01C" w14:textId="77777777" w:rsidR="00920C0F" w:rsidRPr="00873F10" w:rsidRDefault="00920C0F" w:rsidP="001170CF">
            <w:pPr>
              <w:spacing w:line="240" w:lineRule="auto"/>
              <w:contextualSpacing/>
              <w:rPr>
                <w:rFonts w:ascii="Times New Roman" w:eastAsia="Calibri" w:hAnsi="Times New Roman" w:cs="Times New Roman"/>
                <w:sz w:val="24"/>
                <w:szCs w:val="24"/>
                <w:lang w:val="ru-RU"/>
              </w:rPr>
            </w:pPr>
            <w:r w:rsidRPr="00873F10">
              <w:rPr>
                <w:rFonts w:ascii="Times New Roman" w:hAnsi="Times New Roman" w:cs="Times New Roman"/>
                <w:sz w:val="24"/>
                <w:szCs w:val="24"/>
                <w:lang w:val="ru-RU"/>
              </w:rPr>
              <w:t>ИЛИ Объяснение значения фразеологизма не дано</w:t>
            </w:r>
          </w:p>
        </w:tc>
        <w:tc>
          <w:tcPr>
            <w:tcW w:w="535" w:type="pct"/>
            <w:tcBorders>
              <w:top w:val="single" w:sz="4" w:space="0" w:color="auto"/>
              <w:left w:val="single" w:sz="4" w:space="0" w:color="auto"/>
              <w:bottom w:val="single" w:sz="4" w:space="0" w:color="auto"/>
              <w:right w:val="single" w:sz="4" w:space="0" w:color="auto"/>
            </w:tcBorders>
            <w:vAlign w:val="center"/>
          </w:tcPr>
          <w:p w14:paraId="61E3E88F" w14:textId="77777777" w:rsidR="00920C0F" w:rsidRPr="00873F10" w:rsidRDefault="00920C0F" w:rsidP="001170CF">
            <w:pPr>
              <w:spacing w:line="240" w:lineRule="auto"/>
              <w:contextualSpacing/>
              <w:rPr>
                <w:rFonts w:ascii="Times New Roman" w:eastAsia="Calibri" w:hAnsi="Times New Roman" w:cs="Times New Roman"/>
                <w:sz w:val="24"/>
                <w:szCs w:val="24"/>
                <w:lang w:val="ru-RU"/>
              </w:rPr>
            </w:pPr>
          </w:p>
          <w:p w14:paraId="7F5D8F7C" w14:textId="77777777" w:rsidR="00920C0F" w:rsidRPr="00873F10" w:rsidRDefault="00920C0F" w:rsidP="001170CF">
            <w:pPr>
              <w:spacing w:line="240" w:lineRule="auto"/>
              <w:contextualSpacing/>
              <w:rPr>
                <w:rFonts w:ascii="Times New Roman" w:eastAsia="Calibri" w:hAnsi="Times New Roman" w:cs="Times New Roman"/>
                <w:sz w:val="24"/>
                <w:szCs w:val="24"/>
              </w:rPr>
            </w:pPr>
            <w:r w:rsidRPr="00873F10">
              <w:rPr>
                <w:rFonts w:ascii="Times New Roman" w:eastAsia="Calibri" w:hAnsi="Times New Roman" w:cs="Times New Roman"/>
                <w:sz w:val="24"/>
                <w:szCs w:val="24"/>
              </w:rPr>
              <w:t>0</w:t>
            </w:r>
          </w:p>
        </w:tc>
      </w:tr>
      <w:tr w:rsidR="00920C0F" w:rsidRPr="00AE6F04" w14:paraId="50DA6EEB" w14:textId="77777777" w:rsidTr="001170CF">
        <w:tc>
          <w:tcPr>
            <w:tcW w:w="4465" w:type="pct"/>
            <w:tcBorders>
              <w:top w:val="single" w:sz="4" w:space="0" w:color="auto"/>
              <w:left w:val="single" w:sz="4" w:space="0" w:color="auto"/>
              <w:bottom w:val="single" w:sz="4" w:space="0" w:color="auto"/>
              <w:right w:val="single" w:sz="4" w:space="0" w:color="auto"/>
            </w:tcBorders>
            <w:hideMark/>
          </w:tcPr>
          <w:p w14:paraId="6A0EED0F" w14:textId="77777777" w:rsidR="00920C0F" w:rsidRPr="00873F10" w:rsidRDefault="00920C0F" w:rsidP="001170CF">
            <w:pPr>
              <w:spacing w:line="240" w:lineRule="auto"/>
              <w:contextualSpacing/>
              <w:rPr>
                <w:rFonts w:ascii="Times New Roman" w:hAnsi="Times New Roman" w:cs="Times New Roman"/>
                <w:b/>
                <w:sz w:val="24"/>
                <w:szCs w:val="24"/>
                <w:lang w:val="ru-RU"/>
              </w:rPr>
            </w:pPr>
            <w:r w:rsidRPr="00873F10">
              <w:rPr>
                <w:rFonts w:ascii="Times New Roman" w:hAnsi="Times New Roman" w:cs="Times New Roman"/>
                <w:b/>
                <w:sz w:val="24"/>
                <w:szCs w:val="24"/>
                <w:lang w:val="ru-RU"/>
              </w:rPr>
              <w:t>Толкование ситуации в заданном контексте</w:t>
            </w:r>
          </w:p>
        </w:tc>
        <w:tc>
          <w:tcPr>
            <w:tcW w:w="535" w:type="pct"/>
            <w:tcBorders>
              <w:top w:val="single" w:sz="4" w:space="0" w:color="auto"/>
              <w:left w:val="single" w:sz="4" w:space="0" w:color="auto"/>
              <w:bottom w:val="single" w:sz="4" w:space="0" w:color="auto"/>
              <w:right w:val="single" w:sz="4" w:space="0" w:color="auto"/>
            </w:tcBorders>
            <w:vAlign w:val="center"/>
          </w:tcPr>
          <w:p w14:paraId="59A95979" w14:textId="77777777" w:rsidR="00920C0F" w:rsidRPr="00873F10" w:rsidRDefault="00920C0F" w:rsidP="001170CF">
            <w:pPr>
              <w:spacing w:line="240" w:lineRule="auto"/>
              <w:contextualSpacing/>
              <w:rPr>
                <w:rFonts w:ascii="Times New Roman" w:eastAsia="Calibri" w:hAnsi="Times New Roman" w:cs="Times New Roman"/>
                <w:sz w:val="24"/>
                <w:szCs w:val="24"/>
                <w:lang w:val="ru-RU"/>
              </w:rPr>
            </w:pPr>
          </w:p>
        </w:tc>
      </w:tr>
      <w:tr w:rsidR="00920C0F" w:rsidRPr="00873F10" w14:paraId="4F8A2119" w14:textId="77777777" w:rsidTr="001170CF">
        <w:tc>
          <w:tcPr>
            <w:tcW w:w="4465" w:type="pct"/>
            <w:tcBorders>
              <w:top w:val="single" w:sz="4" w:space="0" w:color="auto"/>
              <w:left w:val="single" w:sz="4" w:space="0" w:color="auto"/>
              <w:bottom w:val="single" w:sz="4" w:space="0" w:color="auto"/>
              <w:right w:val="single" w:sz="4" w:space="0" w:color="auto"/>
            </w:tcBorders>
            <w:hideMark/>
          </w:tcPr>
          <w:p w14:paraId="66DDFFCA" w14:textId="77777777" w:rsidR="00920C0F" w:rsidRPr="00873F10" w:rsidRDefault="00920C0F" w:rsidP="001170CF">
            <w:pPr>
              <w:spacing w:line="240" w:lineRule="auto"/>
              <w:contextualSpacing/>
              <w:rPr>
                <w:rFonts w:ascii="Times New Roman" w:hAnsi="Times New Roman" w:cs="Times New Roman"/>
                <w:b/>
                <w:sz w:val="24"/>
                <w:szCs w:val="24"/>
                <w:lang w:val="ru-RU"/>
              </w:rPr>
            </w:pPr>
            <w:r w:rsidRPr="00873F10">
              <w:rPr>
                <w:rFonts w:ascii="Times New Roman" w:hAnsi="Times New Roman" w:cs="Times New Roman"/>
                <w:sz w:val="24"/>
                <w:szCs w:val="24"/>
                <w:lang w:val="ru-RU"/>
              </w:rPr>
              <w:t>Фразеологизм правильно истолкован в контексте представленной ситуации, представленная ситуация корректна с этической точки зрения</w:t>
            </w:r>
          </w:p>
        </w:tc>
        <w:tc>
          <w:tcPr>
            <w:tcW w:w="535" w:type="pct"/>
            <w:tcBorders>
              <w:top w:val="single" w:sz="4" w:space="0" w:color="auto"/>
              <w:left w:val="single" w:sz="4" w:space="0" w:color="auto"/>
              <w:bottom w:val="single" w:sz="4" w:space="0" w:color="auto"/>
              <w:right w:val="single" w:sz="4" w:space="0" w:color="auto"/>
            </w:tcBorders>
            <w:vAlign w:val="center"/>
          </w:tcPr>
          <w:p w14:paraId="6DAAE117" w14:textId="77777777" w:rsidR="00920C0F" w:rsidRPr="00873F10" w:rsidRDefault="00920C0F" w:rsidP="001170CF">
            <w:pPr>
              <w:spacing w:line="240" w:lineRule="auto"/>
              <w:contextualSpacing/>
              <w:rPr>
                <w:rFonts w:ascii="Times New Roman" w:eastAsia="Calibri" w:hAnsi="Times New Roman" w:cs="Times New Roman"/>
                <w:sz w:val="24"/>
                <w:szCs w:val="24"/>
              </w:rPr>
            </w:pPr>
            <w:r w:rsidRPr="00873F10">
              <w:rPr>
                <w:rFonts w:ascii="Times New Roman" w:eastAsia="Calibri" w:hAnsi="Times New Roman" w:cs="Times New Roman"/>
                <w:sz w:val="24"/>
                <w:szCs w:val="24"/>
              </w:rPr>
              <w:t>2</w:t>
            </w:r>
          </w:p>
        </w:tc>
      </w:tr>
      <w:tr w:rsidR="00920C0F" w:rsidRPr="00873F10" w14:paraId="1FE93E0B" w14:textId="77777777" w:rsidTr="001170CF">
        <w:tc>
          <w:tcPr>
            <w:tcW w:w="4465" w:type="pct"/>
            <w:tcBorders>
              <w:top w:val="single" w:sz="4" w:space="0" w:color="auto"/>
              <w:left w:val="single" w:sz="4" w:space="0" w:color="auto"/>
              <w:bottom w:val="single" w:sz="4" w:space="0" w:color="auto"/>
              <w:right w:val="single" w:sz="4" w:space="0" w:color="auto"/>
            </w:tcBorders>
            <w:hideMark/>
          </w:tcPr>
          <w:p w14:paraId="01248BBC" w14:textId="77777777" w:rsidR="00920C0F" w:rsidRPr="00873F10" w:rsidRDefault="00920C0F" w:rsidP="001170C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sz w:val="24"/>
                <w:szCs w:val="24"/>
                <w:lang w:val="ru-RU"/>
              </w:rPr>
              <w:t>Фразеологизм правильно истолкован в контексте представленной ситуации, выбор представленной ситуация неудачен с этической точки зрения</w:t>
            </w:r>
          </w:p>
        </w:tc>
        <w:tc>
          <w:tcPr>
            <w:tcW w:w="535" w:type="pct"/>
            <w:tcBorders>
              <w:top w:val="single" w:sz="4" w:space="0" w:color="auto"/>
              <w:left w:val="single" w:sz="4" w:space="0" w:color="auto"/>
              <w:bottom w:val="single" w:sz="4" w:space="0" w:color="auto"/>
              <w:right w:val="single" w:sz="4" w:space="0" w:color="auto"/>
            </w:tcBorders>
            <w:vAlign w:val="center"/>
          </w:tcPr>
          <w:p w14:paraId="721161FE" w14:textId="77777777" w:rsidR="00920C0F" w:rsidRPr="00873F10" w:rsidRDefault="00920C0F" w:rsidP="001170CF">
            <w:pPr>
              <w:spacing w:line="240" w:lineRule="auto"/>
              <w:contextualSpacing/>
              <w:rPr>
                <w:rFonts w:ascii="Times New Roman" w:eastAsia="Calibri" w:hAnsi="Times New Roman" w:cs="Times New Roman"/>
                <w:sz w:val="24"/>
                <w:szCs w:val="24"/>
              </w:rPr>
            </w:pPr>
            <w:r w:rsidRPr="00873F10">
              <w:rPr>
                <w:rFonts w:ascii="Times New Roman" w:eastAsia="Calibri" w:hAnsi="Times New Roman" w:cs="Times New Roman"/>
                <w:sz w:val="24"/>
                <w:szCs w:val="24"/>
              </w:rPr>
              <w:t>1</w:t>
            </w:r>
          </w:p>
        </w:tc>
      </w:tr>
      <w:tr w:rsidR="00920C0F" w:rsidRPr="00873F10" w14:paraId="11FFE6B8" w14:textId="77777777" w:rsidTr="001170CF">
        <w:tc>
          <w:tcPr>
            <w:tcW w:w="4465" w:type="pct"/>
            <w:tcBorders>
              <w:top w:val="single" w:sz="4" w:space="0" w:color="auto"/>
              <w:left w:val="single" w:sz="4" w:space="0" w:color="auto"/>
              <w:bottom w:val="single" w:sz="4" w:space="0" w:color="auto"/>
              <w:right w:val="single" w:sz="4" w:space="0" w:color="auto"/>
            </w:tcBorders>
            <w:hideMark/>
          </w:tcPr>
          <w:p w14:paraId="51FDF93F" w14:textId="77777777" w:rsidR="00920C0F" w:rsidRPr="00873F10" w:rsidRDefault="00920C0F" w:rsidP="001170C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sz w:val="24"/>
                <w:szCs w:val="24"/>
                <w:lang w:val="ru-RU"/>
              </w:rPr>
              <w:t xml:space="preserve">Фразеологизм неправильно истолкован в контексте представленной ситуации, представленная ситуация корректна с этической точки зрения. </w:t>
            </w:r>
          </w:p>
          <w:p w14:paraId="174FCA25" w14:textId="77777777" w:rsidR="00920C0F" w:rsidRPr="00873F10" w:rsidRDefault="00920C0F" w:rsidP="001170C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sz w:val="24"/>
                <w:szCs w:val="24"/>
                <w:lang w:val="ru-RU"/>
              </w:rPr>
              <w:t>ИЛИ Фразеологизм правильно истолкован в контексте представленной ситуации, представленная ситуация некорректна с этической точки зрения. ИЛИ Фразеологизм неправильно истолкован в контексте представленной ситуации, представленная ситуация некорректна с этической точки зрения</w:t>
            </w:r>
          </w:p>
        </w:tc>
        <w:tc>
          <w:tcPr>
            <w:tcW w:w="535" w:type="pct"/>
            <w:tcBorders>
              <w:top w:val="single" w:sz="4" w:space="0" w:color="auto"/>
              <w:left w:val="single" w:sz="4" w:space="0" w:color="auto"/>
              <w:bottom w:val="single" w:sz="4" w:space="0" w:color="auto"/>
              <w:right w:val="single" w:sz="4" w:space="0" w:color="auto"/>
            </w:tcBorders>
            <w:vAlign w:val="center"/>
          </w:tcPr>
          <w:p w14:paraId="6B0AA243" w14:textId="77777777" w:rsidR="00920C0F" w:rsidRPr="00873F10" w:rsidRDefault="00920C0F" w:rsidP="001170CF">
            <w:pPr>
              <w:spacing w:line="240" w:lineRule="auto"/>
              <w:contextualSpacing/>
              <w:rPr>
                <w:rFonts w:ascii="Times New Roman" w:eastAsia="Calibri" w:hAnsi="Times New Roman" w:cs="Times New Roman"/>
                <w:sz w:val="24"/>
                <w:szCs w:val="24"/>
              </w:rPr>
            </w:pPr>
            <w:r w:rsidRPr="00873F10">
              <w:rPr>
                <w:rFonts w:ascii="Times New Roman" w:eastAsia="Calibri" w:hAnsi="Times New Roman" w:cs="Times New Roman"/>
                <w:sz w:val="24"/>
                <w:szCs w:val="24"/>
              </w:rPr>
              <w:t>0</w:t>
            </w:r>
          </w:p>
        </w:tc>
      </w:tr>
      <w:tr w:rsidR="00920C0F" w:rsidRPr="00873F10" w14:paraId="5CEF6032" w14:textId="77777777" w:rsidTr="001170CF">
        <w:tc>
          <w:tcPr>
            <w:tcW w:w="4465" w:type="pct"/>
            <w:tcBorders>
              <w:top w:val="single" w:sz="4" w:space="0" w:color="auto"/>
              <w:left w:val="single" w:sz="4" w:space="0" w:color="auto"/>
              <w:bottom w:val="single" w:sz="4" w:space="0" w:color="auto"/>
              <w:right w:val="single" w:sz="4" w:space="0" w:color="auto"/>
            </w:tcBorders>
            <w:hideMark/>
          </w:tcPr>
          <w:p w14:paraId="2142D66B" w14:textId="77777777" w:rsidR="00920C0F" w:rsidRPr="00873F10" w:rsidRDefault="00920C0F" w:rsidP="001170CF">
            <w:pPr>
              <w:spacing w:line="240" w:lineRule="auto"/>
              <w:contextualSpacing/>
              <w:rPr>
                <w:rFonts w:ascii="Times New Roman" w:eastAsia="Calibri" w:hAnsi="Times New Roman" w:cs="Times New Roman"/>
                <w:sz w:val="24"/>
                <w:szCs w:val="24"/>
                <w:lang w:val="ru-RU"/>
              </w:rPr>
            </w:pPr>
            <w:r w:rsidRPr="00873F10">
              <w:rPr>
                <w:rFonts w:ascii="Times New Roman" w:eastAsia="Calibri" w:hAnsi="Times New Roman" w:cs="Times New Roman"/>
                <w:sz w:val="24"/>
                <w:szCs w:val="24"/>
                <w:lang w:val="ru-RU"/>
              </w:rPr>
              <w:t>Максимальное количество баллов  за часть</w:t>
            </w:r>
            <w:proofErr w:type="gramStart"/>
            <w:r w:rsidRPr="00873F10">
              <w:rPr>
                <w:rFonts w:ascii="Times New Roman" w:eastAsia="Calibri" w:hAnsi="Times New Roman" w:cs="Times New Roman"/>
                <w:sz w:val="24"/>
                <w:szCs w:val="24"/>
                <w:lang w:val="ru-RU"/>
              </w:rPr>
              <w:t xml:space="preserve"> С</w:t>
            </w:r>
            <w:proofErr w:type="gramEnd"/>
          </w:p>
        </w:tc>
        <w:tc>
          <w:tcPr>
            <w:tcW w:w="535" w:type="pct"/>
            <w:tcBorders>
              <w:top w:val="single" w:sz="4" w:space="0" w:color="auto"/>
              <w:left w:val="single" w:sz="4" w:space="0" w:color="auto"/>
              <w:bottom w:val="single" w:sz="4" w:space="0" w:color="auto"/>
              <w:right w:val="single" w:sz="4" w:space="0" w:color="auto"/>
            </w:tcBorders>
            <w:vAlign w:val="center"/>
            <w:hideMark/>
          </w:tcPr>
          <w:p w14:paraId="1C289BD8" w14:textId="77777777" w:rsidR="00920C0F" w:rsidRPr="00873F10" w:rsidRDefault="00920C0F" w:rsidP="001170CF">
            <w:pPr>
              <w:spacing w:line="240" w:lineRule="auto"/>
              <w:contextualSpacing/>
              <w:rPr>
                <w:rFonts w:ascii="Times New Roman" w:eastAsia="Calibri" w:hAnsi="Times New Roman" w:cs="Times New Roman"/>
                <w:sz w:val="24"/>
                <w:szCs w:val="24"/>
              </w:rPr>
            </w:pPr>
            <w:r w:rsidRPr="00873F10">
              <w:rPr>
                <w:rFonts w:ascii="Times New Roman" w:eastAsia="Calibri" w:hAnsi="Times New Roman" w:cs="Times New Roman"/>
                <w:sz w:val="24"/>
                <w:szCs w:val="24"/>
              </w:rPr>
              <w:t>4</w:t>
            </w:r>
          </w:p>
        </w:tc>
      </w:tr>
    </w:tbl>
    <w:p w14:paraId="664A36E1" w14:textId="77777777" w:rsidR="00920C0F" w:rsidRPr="00873F10" w:rsidRDefault="00920C0F" w:rsidP="00920C0F">
      <w:pPr>
        <w:shd w:val="clear" w:color="auto" w:fill="FFFFFF"/>
        <w:spacing w:line="240" w:lineRule="auto"/>
        <w:contextualSpacing/>
        <w:rPr>
          <w:rFonts w:ascii="Times New Roman" w:eastAsia="Calibri" w:hAnsi="Times New Roman" w:cs="Times New Roman"/>
          <w:sz w:val="24"/>
          <w:szCs w:val="24"/>
        </w:rPr>
      </w:pPr>
    </w:p>
    <w:p w14:paraId="482831FA" w14:textId="77777777" w:rsidR="00920C0F" w:rsidRPr="00873F10" w:rsidRDefault="00920C0F" w:rsidP="00920C0F">
      <w:pPr>
        <w:shd w:val="clear" w:color="auto" w:fill="FFFFFF"/>
        <w:spacing w:line="240" w:lineRule="auto"/>
        <w:contextualSpacing/>
        <w:rPr>
          <w:rFonts w:ascii="Times New Roman" w:eastAsia="Calibri" w:hAnsi="Times New Roman" w:cs="Times New Roman"/>
          <w:sz w:val="24"/>
          <w:szCs w:val="24"/>
        </w:rPr>
      </w:pPr>
      <w:proofErr w:type="spellStart"/>
      <w:r w:rsidRPr="00873F10">
        <w:rPr>
          <w:rFonts w:ascii="Times New Roman" w:eastAsia="Calibri" w:hAnsi="Times New Roman" w:cs="Times New Roman"/>
          <w:sz w:val="24"/>
          <w:szCs w:val="24"/>
        </w:rPr>
        <w:t>Оценка</w:t>
      </w:r>
      <w:proofErr w:type="spellEnd"/>
      <w:r w:rsidRPr="00873F10">
        <w:rPr>
          <w:rFonts w:ascii="Times New Roman" w:eastAsia="Calibri" w:hAnsi="Times New Roman" w:cs="Times New Roman"/>
          <w:sz w:val="24"/>
          <w:szCs w:val="24"/>
        </w:rPr>
        <w:t xml:space="preserve"> </w:t>
      </w:r>
      <w:proofErr w:type="spellStart"/>
      <w:r w:rsidRPr="00873F10">
        <w:rPr>
          <w:rFonts w:ascii="Times New Roman" w:eastAsia="Calibri" w:hAnsi="Times New Roman" w:cs="Times New Roman"/>
          <w:sz w:val="24"/>
          <w:szCs w:val="24"/>
        </w:rPr>
        <w:t>работы</w:t>
      </w:r>
      <w:proofErr w:type="spellEnd"/>
      <w:r w:rsidRPr="00873F10">
        <w:rPr>
          <w:rFonts w:ascii="Times New Roman" w:eastAsia="Calibri" w:hAnsi="Times New Roman" w:cs="Times New Roman"/>
          <w:sz w:val="24"/>
          <w:szCs w:val="24"/>
        </w:rPr>
        <w:t xml:space="preserve"> в </w:t>
      </w:r>
      <w:proofErr w:type="spellStart"/>
      <w:r w:rsidRPr="00873F10">
        <w:rPr>
          <w:rFonts w:ascii="Times New Roman" w:eastAsia="Calibri" w:hAnsi="Times New Roman" w:cs="Times New Roman"/>
          <w:sz w:val="24"/>
          <w:szCs w:val="24"/>
        </w:rPr>
        <w:t>целом</w:t>
      </w:r>
      <w:proofErr w:type="spellEnd"/>
      <w:r w:rsidRPr="00873F10">
        <w:rPr>
          <w:rFonts w:ascii="Times New Roman" w:eastAsia="Calibri" w:hAnsi="Times New Roman" w:cs="Times New Roman"/>
          <w:sz w:val="24"/>
          <w:szCs w:val="24"/>
        </w:rPr>
        <w:t>:</w:t>
      </w:r>
    </w:p>
    <w:p w14:paraId="49120E4C" w14:textId="77777777" w:rsidR="00920C0F" w:rsidRPr="00873F10" w:rsidRDefault="00920C0F" w:rsidP="00920C0F">
      <w:pPr>
        <w:shd w:val="clear" w:color="auto" w:fill="FFFFFF"/>
        <w:spacing w:line="240" w:lineRule="auto"/>
        <w:contextualSpacing/>
        <w:rPr>
          <w:rFonts w:ascii="Times New Roman" w:eastAsia="Calibri" w:hAnsi="Times New Roman" w:cs="Times New Roman"/>
          <w:sz w:val="24"/>
          <w:szCs w:val="24"/>
          <w:lang w:val="ru-RU"/>
        </w:rPr>
      </w:pPr>
      <w:r w:rsidRPr="00873F10">
        <w:rPr>
          <w:rFonts w:ascii="Times New Roman" w:eastAsia="Calibri" w:hAnsi="Times New Roman" w:cs="Times New Roman"/>
          <w:sz w:val="24"/>
          <w:szCs w:val="24"/>
          <w:lang w:val="ru-RU"/>
        </w:rPr>
        <w:t>80%  от максимальной суммы баллов – оценка «5»</w:t>
      </w:r>
    </w:p>
    <w:p w14:paraId="54BB6894" w14:textId="77777777" w:rsidR="00920C0F" w:rsidRPr="00873F10" w:rsidRDefault="00920C0F" w:rsidP="00920C0F">
      <w:pPr>
        <w:shd w:val="clear" w:color="auto" w:fill="FFFFFF"/>
        <w:spacing w:line="240" w:lineRule="auto"/>
        <w:contextualSpacing/>
        <w:rPr>
          <w:rFonts w:ascii="Times New Roman" w:eastAsia="Calibri" w:hAnsi="Times New Roman" w:cs="Times New Roman"/>
          <w:sz w:val="24"/>
          <w:szCs w:val="24"/>
          <w:lang w:val="ru-RU"/>
        </w:rPr>
      </w:pPr>
      <w:r w:rsidRPr="00873F10">
        <w:rPr>
          <w:rFonts w:ascii="Times New Roman" w:eastAsia="Calibri" w:hAnsi="Times New Roman" w:cs="Times New Roman"/>
          <w:sz w:val="24"/>
          <w:szCs w:val="24"/>
          <w:lang w:val="ru-RU"/>
        </w:rPr>
        <w:t>60-79% - оценка «4»</w:t>
      </w:r>
    </w:p>
    <w:p w14:paraId="34A7CFFB" w14:textId="77777777" w:rsidR="00920C0F" w:rsidRPr="00873F10" w:rsidRDefault="00920C0F" w:rsidP="00920C0F">
      <w:pPr>
        <w:shd w:val="clear" w:color="auto" w:fill="FFFFFF"/>
        <w:spacing w:line="240" w:lineRule="auto"/>
        <w:contextualSpacing/>
        <w:rPr>
          <w:rFonts w:ascii="Times New Roman" w:eastAsia="Calibri" w:hAnsi="Times New Roman" w:cs="Times New Roman"/>
          <w:sz w:val="24"/>
          <w:szCs w:val="24"/>
          <w:lang w:val="ru-RU"/>
        </w:rPr>
      </w:pPr>
      <w:r w:rsidRPr="00873F10">
        <w:rPr>
          <w:rFonts w:ascii="Times New Roman" w:eastAsia="Calibri" w:hAnsi="Times New Roman" w:cs="Times New Roman"/>
          <w:sz w:val="24"/>
          <w:szCs w:val="24"/>
          <w:lang w:val="ru-RU"/>
        </w:rPr>
        <w:t>40-59 – оценка «3»</w:t>
      </w:r>
    </w:p>
    <w:p w14:paraId="24E29E56" w14:textId="77777777" w:rsidR="00920C0F" w:rsidRPr="00873F10" w:rsidRDefault="00920C0F" w:rsidP="00920C0F">
      <w:pPr>
        <w:shd w:val="clear" w:color="auto" w:fill="FFFFFF"/>
        <w:spacing w:line="240" w:lineRule="auto"/>
        <w:contextualSpacing/>
        <w:rPr>
          <w:rFonts w:ascii="Times New Roman" w:eastAsia="Calibri" w:hAnsi="Times New Roman" w:cs="Times New Roman"/>
          <w:sz w:val="24"/>
          <w:szCs w:val="24"/>
          <w:lang w:val="ru-RU"/>
        </w:rPr>
      </w:pPr>
      <w:r w:rsidRPr="00873F10">
        <w:rPr>
          <w:rFonts w:ascii="Times New Roman" w:eastAsia="Calibri" w:hAnsi="Times New Roman" w:cs="Times New Roman"/>
          <w:sz w:val="24"/>
          <w:szCs w:val="24"/>
          <w:lang w:val="ru-RU"/>
        </w:rPr>
        <w:t>0-39% - оценка «2»</w:t>
      </w:r>
    </w:p>
    <w:p w14:paraId="24E10E07" w14:textId="77777777" w:rsidR="00920C0F" w:rsidRPr="00873F10" w:rsidRDefault="00920C0F" w:rsidP="00920C0F">
      <w:pPr>
        <w:pStyle w:val="c3c15"/>
        <w:spacing w:before="0" w:beforeAutospacing="0" w:after="0" w:afterAutospacing="0"/>
        <w:contextualSpacing/>
        <w:rPr>
          <w:rStyle w:val="c1"/>
          <w:b/>
        </w:rPr>
      </w:pPr>
      <w:r w:rsidRPr="00873F10">
        <w:rPr>
          <w:rStyle w:val="c1"/>
          <w:b/>
        </w:rPr>
        <w:t>Условия проведения</w:t>
      </w:r>
    </w:p>
    <w:p w14:paraId="68E3F2A4" w14:textId="77777777" w:rsidR="00920C0F" w:rsidRPr="00873F10" w:rsidRDefault="00920C0F" w:rsidP="00920C0F">
      <w:pPr>
        <w:pStyle w:val="c3c15"/>
        <w:spacing w:before="0" w:beforeAutospacing="0" w:after="0" w:afterAutospacing="0"/>
        <w:contextualSpacing/>
        <w:rPr>
          <w:b/>
        </w:rPr>
      </w:pPr>
      <w:r w:rsidRPr="00873F10">
        <w:t>При проведении работы  в аудитории не допускается использование школьниками учебников и рабочих  тетрадей, а также мобильных телефонов.</w:t>
      </w:r>
    </w:p>
    <w:p w14:paraId="0BE05E17" w14:textId="77777777" w:rsidR="00920C0F" w:rsidRPr="00873F10" w:rsidRDefault="00920C0F" w:rsidP="00920C0F">
      <w:pPr>
        <w:spacing w:line="240" w:lineRule="auto"/>
        <w:contextualSpacing/>
        <w:jc w:val="center"/>
        <w:rPr>
          <w:rFonts w:ascii="Times New Roman" w:hAnsi="Times New Roman" w:cs="Times New Roman"/>
          <w:sz w:val="24"/>
          <w:szCs w:val="24"/>
          <w:lang w:val="ru-RU"/>
        </w:rPr>
      </w:pPr>
    </w:p>
    <w:p w14:paraId="39864A09" w14:textId="77777777" w:rsidR="00920C0F" w:rsidRPr="00873F10" w:rsidRDefault="00920C0F" w:rsidP="00920C0F">
      <w:pPr>
        <w:spacing w:line="240" w:lineRule="auto"/>
        <w:contextualSpacing/>
        <w:jc w:val="center"/>
        <w:rPr>
          <w:rFonts w:ascii="Times New Roman" w:hAnsi="Times New Roman" w:cs="Times New Roman"/>
          <w:sz w:val="24"/>
          <w:szCs w:val="24"/>
          <w:lang w:val="ru-RU"/>
        </w:rPr>
      </w:pPr>
    </w:p>
    <w:p w14:paraId="6FD2FF27" w14:textId="56906920" w:rsidR="00920C0F" w:rsidRPr="00873F10" w:rsidRDefault="00920C0F" w:rsidP="00920C0F">
      <w:pPr>
        <w:spacing w:line="240" w:lineRule="auto"/>
        <w:contextualSpacing/>
        <w:jc w:val="center"/>
        <w:rPr>
          <w:rFonts w:ascii="Times New Roman" w:hAnsi="Times New Roman" w:cs="Times New Roman"/>
          <w:b/>
          <w:sz w:val="24"/>
          <w:szCs w:val="24"/>
          <w:lang w:val="ru-RU"/>
        </w:rPr>
      </w:pPr>
      <w:r w:rsidRPr="00873F10">
        <w:rPr>
          <w:rFonts w:ascii="Times New Roman" w:hAnsi="Times New Roman" w:cs="Times New Roman"/>
          <w:b/>
          <w:sz w:val="24"/>
          <w:szCs w:val="24"/>
          <w:lang w:val="ru-RU"/>
        </w:rPr>
        <w:t>Контрольная работа по теме «Язык и культура»</w:t>
      </w:r>
    </w:p>
    <w:p w14:paraId="0C936ABD" w14:textId="77777777" w:rsidR="00920C0F" w:rsidRPr="00873F10" w:rsidRDefault="00920C0F" w:rsidP="00920C0F">
      <w:pPr>
        <w:spacing w:line="240" w:lineRule="auto"/>
        <w:contextualSpacing/>
        <w:jc w:val="center"/>
        <w:rPr>
          <w:rFonts w:ascii="Times New Roman" w:hAnsi="Times New Roman" w:cs="Times New Roman"/>
          <w:b/>
          <w:bCs/>
          <w:sz w:val="24"/>
          <w:szCs w:val="24"/>
          <w:u w:val="single"/>
          <w:lang w:val="ru-RU"/>
        </w:rPr>
      </w:pPr>
    </w:p>
    <w:p w14:paraId="0E7299F9" w14:textId="77777777" w:rsidR="00920C0F" w:rsidRPr="00873F10" w:rsidRDefault="00920C0F" w:rsidP="00920C0F">
      <w:pPr>
        <w:spacing w:line="240" w:lineRule="auto"/>
        <w:contextualSpacing/>
        <w:jc w:val="center"/>
        <w:rPr>
          <w:rFonts w:ascii="Times New Roman" w:hAnsi="Times New Roman" w:cs="Times New Roman"/>
          <w:sz w:val="24"/>
          <w:szCs w:val="24"/>
          <w:lang w:val="ru-RU"/>
        </w:rPr>
      </w:pPr>
      <w:r w:rsidRPr="00873F10">
        <w:rPr>
          <w:rFonts w:ascii="Times New Roman" w:hAnsi="Times New Roman" w:cs="Times New Roman"/>
          <w:b/>
          <w:bCs/>
          <w:sz w:val="24"/>
          <w:szCs w:val="24"/>
          <w:u w:val="single"/>
          <w:lang w:val="ru-RU"/>
        </w:rPr>
        <w:t>Задания с выбором ответа</w:t>
      </w:r>
    </w:p>
    <w:p w14:paraId="5D89999B" w14:textId="77777777" w:rsidR="00920C0F" w:rsidRPr="00873F10" w:rsidRDefault="00920C0F" w:rsidP="00920C0F">
      <w:pPr>
        <w:spacing w:line="240" w:lineRule="auto"/>
        <w:contextualSpacing/>
        <w:jc w:val="center"/>
        <w:rPr>
          <w:rFonts w:ascii="Times New Roman" w:hAnsi="Times New Roman" w:cs="Times New Roman"/>
          <w:sz w:val="24"/>
          <w:szCs w:val="24"/>
          <w:lang w:val="ru-RU"/>
        </w:rPr>
      </w:pPr>
    </w:p>
    <w:p w14:paraId="02D6B956" w14:textId="77777777" w:rsidR="00920C0F" w:rsidRPr="00873F10" w:rsidRDefault="00920C0F" w:rsidP="00920C0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b/>
          <w:sz w:val="24"/>
          <w:szCs w:val="24"/>
          <w:lang w:val="ru-RU"/>
        </w:rPr>
        <w:t>А1.</w:t>
      </w:r>
      <w:r w:rsidRPr="00873F10">
        <w:rPr>
          <w:rFonts w:ascii="Times New Roman" w:hAnsi="Times New Roman" w:cs="Times New Roman"/>
          <w:sz w:val="24"/>
          <w:szCs w:val="24"/>
          <w:lang w:val="ru-RU"/>
        </w:rPr>
        <w:t xml:space="preserve"> Слова русского языка, известные всему народу, называются</w:t>
      </w:r>
    </w:p>
    <w:p w14:paraId="0290CC8C" w14:textId="77777777" w:rsidR="00920C0F" w:rsidRPr="00873F10" w:rsidRDefault="00920C0F" w:rsidP="00920C0F">
      <w:pPr>
        <w:pStyle w:val="a7"/>
        <w:spacing w:line="240" w:lineRule="auto"/>
        <w:ind w:left="0"/>
        <w:rPr>
          <w:rFonts w:ascii="Times New Roman" w:hAnsi="Times New Roman"/>
          <w:sz w:val="24"/>
          <w:szCs w:val="24"/>
        </w:rPr>
      </w:pPr>
      <w:r w:rsidRPr="00873F10">
        <w:rPr>
          <w:rFonts w:ascii="Times New Roman" w:hAnsi="Times New Roman"/>
          <w:sz w:val="24"/>
          <w:szCs w:val="24"/>
        </w:rPr>
        <w:t>А) общеупотребительными          Б) профессиональными            В) диалектными</w:t>
      </w:r>
    </w:p>
    <w:p w14:paraId="0803C219" w14:textId="77777777" w:rsidR="00920C0F" w:rsidRPr="00873F10" w:rsidRDefault="00920C0F" w:rsidP="00920C0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b/>
          <w:sz w:val="24"/>
          <w:szCs w:val="24"/>
          <w:lang w:val="ru-RU"/>
        </w:rPr>
        <w:t xml:space="preserve">А2. </w:t>
      </w:r>
      <w:r w:rsidRPr="00873F10">
        <w:rPr>
          <w:rFonts w:ascii="Times New Roman" w:hAnsi="Times New Roman" w:cs="Times New Roman"/>
          <w:sz w:val="24"/>
          <w:szCs w:val="24"/>
          <w:lang w:val="ru-RU"/>
        </w:rPr>
        <w:t>Слова, употребляемые только жителями той или иной местности:</w:t>
      </w:r>
    </w:p>
    <w:p w14:paraId="1339FC24" w14:textId="77777777" w:rsidR="00920C0F" w:rsidRPr="00873F10" w:rsidRDefault="00920C0F" w:rsidP="00920C0F">
      <w:pPr>
        <w:pStyle w:val="a7"/>
        <w:spacing w:line="240" w:lineRule="auto"/>
        <w:ind w:left="0"/>
        <w:rPr>
          <w:rFonts w:ascii="Times New Roman" w:hAnsi="Times New Roman"/>
          <w:sz w:val="24"/>
          <w:szCs w:val="24"/>
        </w:rPr>
      </w:pPr>
      <w:r w:rsidRPr="00873F10">
        <w:rPr>
          <w:rFonts w:ascii="Times New Roman" w:hAnsi="Times New Roman"/>
          <w:sz w:val="24"/>
          <w:szCs w:val="24"/>
        </w:rPr>
        <w:t>А) общеупотребительные               Б) диалектные                        В) профессиональные</w:t>
      </w:r>
    </w:p>
    <w:p w14:paraId="328AB2BC" w14:textId="77777777" w:rsidR="00920C0F" w:rsidRPr="00873F10" w:rsidRDefault="00920C0F" w:rsidP="00920C0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b/>
          <w:sz w:val="24"/>
          <w:szCs w:val="24"/>
          <w:lang w:val="ru-RU"/>
        </w:rPr>
        <w:t xml:space="preserve">А3. </w:t>
      </w:r>
      <w:r w:rsidRPr="00873F10">
        <w:rPr>
          <w:rFonts w:ascii="Times New Roman" w:hAnsi="Times New Roman" w:cs="Times New Roman"/>
          <w:sz w:val="24"/>
          <w:szCs w:val="24"/>
          <w:lang w:val="ru-RU"/>
        </w:rPr>
        <w:t>Слова, связанные с особенностями работы людей той или иной специальности, профессии:</w:t>
      </w:r>
    </w:p>
    <w:p w14:paraId="0DF7ACC9" w14:textId="77777777" w:rsidR="00920C0F" w:rsidRPr="00873F10" w:rsidRDefault="00920C0F" w:rsidP="00920C0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sz w:val="24"/>
          <w:szCs w:val="24"/>
          <w:lang w:val="ru-RU"/>
        </w:rPr>
        <w:t>А) общеупотребительные                 Б) профессиональные            В) диалектные</w:t>
      </w:r>
    </w:p>
    <w:p w14:paraId="71AC5E27" w14:textId="77777777" w:rsidR="00920C0F" w:rsidRPr="00873F10" w:rsidRDefault="00920C0F" w:rsidP="00920C0F">
      <w:pPr>
        <w:spacing w:line="240" w:lineRule="auto"/>
        <w:contextualSpacing/>
        <w:rPr>
          <w:rFonts w:ascii="Times New Roman" w:hAnsi="Times New Roman" w:cs="Times New Roman"/>
          <w:b/>
          <w:sz w:val="24"/>
          <w:szCs w:val="24"/>
          <w:lang w:val="ru-RU"/>
        </w:rPr>
      </w:pPr>
    </w:p>
    <w:p w14:paraId="7CA4F4C7" w14:textId="77777777" w:rsidR="00920C0F" w:rsidRPr="00873F10" w:rsidRDefault="00920C0F" w:rsidP="00920C0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b/>
          <w:sz w:val="24"/>
          <w:szCs w:val="24"/>
          <w:lang w:val="ru-RU"/>
        </w:rPr>
        <w:t xml:space="preserve">А4. </w:t>
      </w:r>
      <w:r w:rsidRPr="00873F10">
        <w:rPr>
          <w:rFonts w:ascii="Times New Roman" w:hAnsi="Times New Roman" w:cs="Times New Roman"/>
          <w:sz w:val="24"/>
          <w:szCs w:val="24"/>
          <w:lang w:val="ru-RU"/>
        </w:rPr>
        <w:t>Какое из перечисленных слов является профессионализмом?</w:t>
      </w:r>
    </w:p>
    <w:p w14:paraId="5F4F64D0" w14:textId="77777777" w:rsidR="00920C0F" w:rsidRPr="00873F10" w:rsidRDefault="00920C0F" w:rsidP="00920C0F">
      <w:pPr>
        <w:pStyle w:val="a7"/>
        <w:spacing w:line="240" w:lineRule="auto"/>
        <w:ind w:left="0"/>
        <w:rPr>
          <w:rFonts w:ascii="Times New Roman" w:hAnsi="Times New Roman"/>
          <w:sz w:val="24"/>
          <w:szCs w:val="24"/>
        </w:rPr>
      </w:pPr>
      <w:r w:rsidRPr="00873F10">
        <w:rPr>
          <w:rFonts w:ascii="Times New Roman" w:hAnsi="Times New Roman"/>
          <w:sz w:val="24"/>
          <w:szCs w:val="24"/>
        </w:rPr>
        <w:t>А) люлька                   Б) литера                    В) заяц                          Г) сиверко</w:t>
      </w:r>
    </w:p>
    <w:p w14:paraId="03DB5669" w14:textId="77777777" w:rsidR="00920C0F" w:rsidRPr="00873F10" w:rsidRDefault="00920C0F" w:rsidP="00920C0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b/>
          <w:sz w:val="24"/>
          <w:szCs w:val="24"/>
          <w:lang w:val="ru-RU"/>
        </w:rPr>
        <w:t xml:space="preserve">А5. </w:t>
      </w:r>
      <w:r w:rsidRPr="00873F10">
        <w:rPr>
          <w:rFonts w:ascii="Times New Roman" w:hAnsi="Times New Roman" w:cs="Times New Roman"/>
          <w:sz w:val="24"/>
          <w:szCs w:val="24"/>
          <w:lang w:val="ru-RU"/>
        </w:rPr>
        <w:t>Какое из перечисленных слов является диалектизмом?</w:t>
      </w:r>
    </w:p>
    <w:p w14:paraId="108E9B44" w14:textId="77777777" w:rsidR="00920C0F" w:rsidRPr="00873F10" w:rsidRDefault="00920C0F" w:rsidP="00920C0F">
      <w:pPr>
        <w:pStyle w:val="a7"/>
        <w:spacing w:line="240" w:lineRule="auto"/>
        <w:ind w:left="0"/>
        <w:rPr>
          <w:rFonts w:ascii="Times New Roman" w:hAnsi="Times New Roman"/>
          <w:sz w:val="24"/>
          <w:szCs w:val="24"/>
        </w:rPr>
      </w:pPr>
      <w:r w:rsidRPr="00873F10">
        <w:rPr>
          <w:rFonts w:ascii="Times New Roman" w:hAnsi="Times New Roman"/>
          <w:sz w:val="24"/>
          <w:szCs w:val="24"/>
        </w:rPr>
        <w:t>А) сиверко                      Б) литера                  В) заяц                           Г) матрица</w:t>
      </w:r>
    </w:p>
    <w:p w14:paraId="49E73E1E" w14:textId="77777777" w:rsidR="00920C0F" w:rsidRPr="00873F10" w:rsidRDefault="00920C0F" w:rsidP="00920C0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b/>
          <w:sz w:val="24"/>
          <w:szCs w:val="24"/>
          <w:lang w:val="ru-RU"/>
        </w:rPr>
        <w:t xml:space="preserve">А6. </w:t>
      </w:r>
      <w:r w:rsidRPr="00873F10">
        <w:rPr>
          <w:rFonts w:ascii="Times New Roman" w:hAnsi="Times New Roman" w:cs="Times New Roman"/>
          <w:sz w:val="24"/>
          <w:szCs w:val="24"/>
          <w:lang w:val="ru-RU"/>
        </w:rPr>
        <w:t>Какое из перечисленных слов является общеупотребительным?</w:t>
      </w:r>
    </w:p>
    <w:p w14:paraId="4746EA80" w14:textId="77777777" w:rsidR="00920C0F" w:rsidRPr="00873F10" w:rsidRDefault="00920C0F" w:rsidP="00920C0F">
      <w:pPr>
        <w:pStyle w:val="a7"/>
        <w:spacing w:line="240" w:lineRule="auto"/>
        <w:ind w:left="0"/>
        <w:rPr>
          <w:rFonts w:ascii="Times New Roman" w:hAnsi="Times New Roman"/>
          <w:sz w:val="24"/>
          <w:szCs w:val="24"/>
        </w:rPr>
      </w:pPr>
      <w:r w:rsidRPr="00873F10">
        <w:rPr>
          <w:rFonts w:ascii="Times New Roman" w:hAnsi="Times New Roman"/>
          <w:sz w:val="24"/>
          <w:szCs w:val="24"/>
        </w:rPr>
        <w:t>А) сиверко                      Б) литера                  В) заяц                           Г) матрица</w:t>
      </w:r>
    </w:p>
    <w:p w14:paraId="069F1608" w14:textId="77777777" w:rsidR="00920C0F" w:rsidRPr="00873F10" w:rsidRDefault="00920C0F" w:rsidP="00920C0F">
      <w:pPr>
        <w:spacing w:line="240" w:lineRule="auto"/>
        <w:contextualSpacing/>
        <w:rPr>
          <w:rFonts w:ascii="Times New Roman" w:hAnsi="Times New Roman" w:cs="Times New Roman"/>
          <w:sz w:val="24"/>
          <w:szCs w:val="24"/>
          <w:lang w:val="ru-RU"/>
        </w:rPr>
      </w:pPr>
    </w:p>
    <w:p w14:paraId="201CE91B" w14:textId="77777777" w:rsidR="00920C0F" w:rsidRPr="00873F10" w:rsidRDefault="00920C0F" w:rsidP="00920C0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b/>
          <w:sz w:val="24"/>
          <w:szCs w:val="24"/>
          <w:lang w:val="ru-RU"/>
        </w:rPr>
        <w:t xml:space="preserve">А7. </w:t>
      </w:r>
      <w:r w:rsidRPr="00873F10">
        <w:rPr>
          <w:rFonts w:ascii="Times New Roman" w:hAnsi="Times New Roman" w:cs="Times New Roman"/>
          <w:sz w:val="24"/>
          <w:szCs w:val="24"/>
          <w:lang w:val="ru-RU"/>
        </w:rPr>
        <w:t>Найдите лишнее слово:</w:t>
      </w:r>
    </w:p>
    <w:p w14:paraId="10276D21" w14:textId="77777777" w:rsidR="00920C0F" w:rsidRPr="00873F10" w:rsidRDefault="00920C0F" w:rsidP="00920C0F">
      <w:pPr>
        <w:pStyle w:val="a7"/>
        <w:spacing w:line="240" w:lineRule="auto"/>
        <w:ind w:left="0"/>
        <w:rPr>
          <w:rFonts w:ascii="Times New Roman" w:hAnsi="Times New Roman"/>
          <w:sz w:val="24"/>
          <w:szCs w:val="24"/>
        </w:rPr>
      </w:pPr>
      <w:r w:rsidRPr="00873F10">
        <w:rPr>
          <w:rFonts w:ascii="Times New Roman" w:hAnsi="Times New Roman"/>
          <w:sz w:val="24"/>
          <w:szCs w:val="24"/>
        </w:rPr>
        <w:t xml:space="preserve">А) бурак                            Б) </w:t>
      </w:r>
      <w:proofErr w:type="spellStart"/>
      <w:r w:rsidRPr="00873F10">
        <w:rPr>
          <w:rFonts w:ascii="Times New Roman" w:hAnsi="Times New Roman"/>
          <w:sz w:val="24"/>
          <w:szCs w:val="24"/>
        </w:rPr>
        <w:t>глубник</w:t>
      </w:r>
      <w:proofErr w:type="spellEnd"/>
      <w:r w:rsidRPr="00873F10">
        <w:rPr>
          <w:rFonts w:ascii="Times New Roman" w:hAnsi="Times New Roman"/>
          <w:sz w:val="24"/>
          <w:szCs w:val="24"/>
        </w:rPr>
        <w:t xml:space="preserve">                     В) </w:t>
      </w:r>
      <w:proofErr w:type="spellStart"/>
      <w:r w:rsidRPr="00873F10">
        <w:rPr>
          <w:rFonts w:ascii="Times New Roman" w:hAnsi="Times New Roman"/>
          <w:sz w:val="24"/>
          <w:szCs w:val="24"/>
        </w:rPr>
        <w:t>обедник</w:t>
      </w:r>
      <w:proofErr w:type="spellEnd"/>
      <w:r w:rsidRPr="00873F10">
        <w:rPr>
          <w:rFonts w:ascii="Times New Roman" w:hAnsi="Times New Roman"/>
          <w:sz w:val="24"/>
          <w:szCs w:val="24"/>
        </w:rPr>
        <w:t xml:space="preserve">                   Г) пунсон</w:t>
      </w:r>
    </w:p>
    <w:p w14:paraId="539246EE" w14:textId="77777777" w:rsidR="00920C0F" w:rsidRPr="00873F10" w:rsidRDefault="00920C0F" w:rsidP="00920C0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b/>
          <w:sz w:val="24"/>
          <w:szCs w:val="24"/>
          <w:lang w:val="ru-RU"/>
        </w:rPr>
        <w:t xml:space="preserve">А8. </w:t>
      </w:r>
      <w:r w:rsidRPr="00873F10">
        <w:rPr>
          <w:rFonts w:ascii="Times New Roman" w:hAnsi="Times New Roman" w:cs="Times New Roman"/>
          <w:sz w:val="24"/>
          <w:szCs w:val="24"/>
          <w:lang w:val="ru-RU"/>
        </w:rPr>
        <w:t>Укажите автора "Толкового словаря живого великорусского языка":</w:t>
      </w:r>
    </w:p>
    <w:p w14:paraId="2DB7FE4A" w14:textId="77777777" w:rsidR="00920C0F" w:rsidRPr="00873F10" w:rsidRDefault="00920C0F" w:rsidP="00920C0F">
      <w:pPr>
        <w:pStyle w:val="a7"/>
        <w:spacing w:line="240" w:lineRule="auto"/>
        <w:ind w:left="0"/>
        <w:rPr>
          <w:rFonts w:ascii="Times New Roman" w:hAnsi="Times New Roman"/>
          <w:sz w:val="24"/>
          <w:szCs w:val="24"/>
        </w:rPr>
      </w:pPr>
      <w:r w:rsidRPr="00873F10">
        <w:rPr>
          <w:rFonts w:ascii="Times New Roman" w:hAnsi="Times New Roman"/>
          <w:sz w:val="24"/>
          <w:szCs w:val="24"/>
        </w:rPr>
        <w:t xml:space="preserve">А) А. С. Пушкин              Б) В. И. Даль                В) И. С. Тургенев             </w:t>
      </w:r>
    </w:p>
    <w:p w14:paraId="06A330F5" w14:textId="77777777" w:rsidR="00920C0F" w:rsidRPr="00873F10" w:rsidRDefault="00920C0F" w:rsidP="00920C0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b/>
          <w:sz w:val="24"/>
          <w:szCs w:val="24"/>
          <w:lang w:val="ru-RU"/>
        </w:rPr>
        <w:t xml:space="preserve">А9. </w:t>
      </w:r>
      <w:r w:rsidRPr="00873F10">
        <w:rPr>
          <w:rFonts w:ascii="Times New Roman" w:hAnsi="Times New Roman" w:cs="Times New Roman"/>
          <w:sz w:val="24"/>
          <w:szCs w:val="24"/>
          <w:lang w:val="ru-RU"/>
        </w:rPr>
        <w:t>Для чего используются диалектные слова в литературных произведениях?</w:t>
      </w:r>
    </w:p>
    <w:p w14:paraId="3D99D2D6" w14:textId="77777777" w:rsidR="00920C0F" w:rsidRPr="00873F10" w:rsidRDefault="00920C0F" w:rsidP="00920C0F">
      <w:pPr>
        <w:pStyle w:val="a7"/>
        <w:spacing w:line="240" w:lineRule="auto"/>
        <w:ind w:left="0"/>
        <w:rPr>
          <w:rFonts w:ascii="Times New Roman" w:hAnsi="Times New Roman"/>
          <w:sz w:val="24"/>
          <w:szCs w:val="24"/>
        </w:rPr>
      </w:pPr>
      <w:r w:rsidRPr="00873F10">
        <w:rPr>
          <w:rFonts w:ascii="Times New Roman" w:hAnsi="Times New Roman"/>
          <w:sz w:val="24"/>
          <w:szCs w:val="24"/>
        </w:rPr>
        <w:t>А) для передачи смысла произведения</w:t>
      </w:r>
    </w:p>
    <w:p w14:paraId="513A3F8C" w14:textId="77777777" w:rsidR="00920C0F" w:rsidRPr="00873F10" w:rsidRDefault="00920C0F" w:rsidP="00920C0F">
      <w:pPr>
        <w:pStyle w:val="a7"/>
        <w:spacing w:line="240" w:lineRule="auto"/>
        <w:ind w:left="0"/>
        <w:rPr>
          <w:rFonts w:ascii="Times New Roman" w:hAnsi="Times New Roman"/>
          <w:sz w:val="24"/>
          <w:szCs w:val="24"/>
        </w:rPr>
      </w:pPr>
      <w:r w:rsidRPr="00873F10">
        <w:rPr>
          <w:rFonts w:ascii="Times New Roman" w:hAnsi="Times New Roman"/>
          <w:sz w:val="24"/>
          <w:szCs w:val="24"/>
        </w:rPr>
        <w:t>Б) для передачи особенностей речи жителей определённой местности</w:t>
      </w:r>
    </w:p>
    <w:p w14:paraId="42A4B59A" w14:textId="77777777" w:rsidR="00920C0F" w:rsidRPr="00873F10" w:rsidRDefault="00920C0F" w:rsidP="00920C0F">
      <w:pPr>
        <w:pStyle w:val="a7"/>
        <w:spacing w:line="240" w:lineRule="auto"/>
        <w:ind w:left="0"/>
        <w:rPr>
          <w:rFonts w:ascii="Times New Roman" w:hAnsi="Times New Roman"/>
          <w:sz w:val="24"/>
          <w:szCs w:val="24"/>
        </w:rPr>
      </w:pPr>
      <w:r w:rsidRPr="00873F10">
        <w:rPr>
          <w:rFonts w:ascii="Times New Roman" w:hAnsi="Times New Roman"/>
          <w:sz w:val="24"/>
          <w:szCs w:val="24"/>
        </w:rPr>
        <w:t>В) для простоты изложения художественного произведения</w:t>
      </w:r>
    </w:p>
    <w:p w14:paraId="43D7A352" w14:textId="77777777" w:rsidR="00920C0F" w:rsidRPr="00873F10" w:rsidRDefault="00920C0F" w:rsidP="00920C0F">
      <w:pPr>
        <w:pStyle w:val="a7"/>
        <w:spacing w:line="240" w:lineRule="auto"/>
        <w:ind w:left="0"/>
        <w:rPr>
          <w:rFonts w:ascii="Times New Roman" w:hAnsi="Times New Roman"/>
          <w:sz w:val="24"/>
          <w:szCs w:val="24"/>
        </w:rPr>
      </w:pPr>
      <w:r w:rsidRPr="00873F10">
        <w:rPr>
          <w:rFonts w:ascii="Times New Roman" w:hAnsi="Times New Roman"/>
          <w:sz w:val="24"/>
          <w:szCs w:val="24"/>
        </w:rPr>
        <w:t>Г) для придачи выразительности художественному произведению</w:t>
      </w:r>
    </w:p>
    <w:p w14:paraId="42A15A7A" w14:textId="77777777" w:rsidR="00920C0F" w:rsidRPr="00873F10" w:rsidRDefault="00920C0F" w:rsidP="00920C0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b/>
          <w:sz w:val="24"/>
          <w:szCs w:val="24"/>
          <w:lang w:val="ru-RU"/>
        </w:rPr>
        <w:t xml:space="preserve">А10. </w:t>
      </w:r>
      <w:r w:rsidRPr="00873F10">
        <w:rPr>
          <w:rFonts w:ascii="Times New Roman" w:hAnsi="Times New Roman" w:cs="Times New Roman"/>
          <w:sz w:val="24"/>
          <w:szCs w:val="24"/>
          <w:lang w:val="ru-RU"/>
        </w:rPr>
        <w:t>Какая помета даётся в толковых словарях при обозначении диалектизмов?</w:t>
      </w:r>
    </w:p>
    <w:p w14:paraId="4318E46B" w14:textId="77777777" w:rsidR="00920C0F" w:rsidRPr="00873F10" w:rsidRDefault="00920C0F" w:rsidP="00920C0F">
      <w:pPr>
        <w:pStyle w:val="a7"/>
        <w:spacing w:line="240" w:lineRule="auto"/>
        <w:ind w:left="0"/>
        <w:rPr>
          <w:rFonts w:ascii="Times New Roman" w:hAnsi="Times New Roman"/>
          <w:sz w:val="24"/>
          <w:szCs w:val="24"/>
        </w:rPr>
      </w:pPr>
      <w:r w:rsidRPr="00873F10">
        <w:rPr>
          <w:rFonts w:ascii="Times New Roman" w:hAnsi="Times New Roman"/>
          <w:sz w:val="24"/>
          <w:szCs w:val="24"/>
        </w:rPr>
        <w:t>А) спец.                Б) техн.                  В) обл.                         Г) муз.</w:t>
      </w:r>
    </w:p>
    <w:p w14:paraId="2CFFBE81" w14:textId="77777777" w:rsidR="00920C0F" w:rsidRPr="00873F10" w:rsidRDefault="00920C0F" w:rsidP="00920C0F">
      <w:pPr>
        <w:spacing w:line="240" w:lineRule="auto"/>
        <w:contextualSpacing/>
        <w:jc w:val="center"/>
        <w:rPr>
          <w:rFonts w:ascii="Times New Roman" w:hAnsi="Times New Roman" w:cs="Times New Roman"/>
          <w:sz w:val="24"/>
          <w:szCs w:val="24"/>
          <w:lang w:val="ru-RU"/>
        </w:rPr>
      </w:pPr>
      <w:r w:rsidRPr="00873F10">
        <w:rPr>
          <w:rFonts w:ascii="Times New Roman" w:hAnsi="Times New Roman" w:cs="Times New Roman"/>
          <w:b/>
          <w:bCs/>
          <w:sz w:val="24"/>
          <w:szCs w:val="24"/>
          <w:u w:val="single"/>
          <w:lang w:val="ru-RU"/>
        </w:rPr>
        <w:t>Задания с кратким ответом</w:t>
      </w:r>
    </w:p>
    <w:p w14:paraId="6A3C2856" w14:textId="77777777" w:rsidR="00920C0F" w:rsidRPr="00873F10" w:rsidRDefault="00920C0F" w:rsidP="00920C0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sz w:val="24"/>
          <w:szCs w:val="24"/>
          <w:lang w:val="ru-RU"/>
        </w:rPr>
        <w:t>Дайте определение фразеологизмов:</w:t>
      </w:r>
    </w:p>
    <w:p w14:paraId="20E46467" w14:textId="77777777" w:rsidR="00920C0F" w:rsidRPr="00873F10" w:rsidRDefault="00920C0F" w:rsidP="00920C0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b/>
          <w:sz w:val="24"/>
          <w:szCs w:val="24"/>
          <w:lang w:val="ru-RU"/>
        </w:rPr>
        <w:t>В1.</w:t>
      </w:r>
      <w:r w:rsidRPr="00873F10">
        <w:rPr>
          <w:rFonts w:ascii="Times New Roman" w:hAnsi="Times New Roman" w:cs="Times New Roman"/>
          <w:sz w:val="24"/>
          <w:szCs w:val="24"/>
          <w:lang w:val="ru-RU"/>
        </w:rPr>
        <w:t xml:space="preserve"> Бить баклуши</w:t>
      </w:r>
    </w:p>
    <w:p w14:paraId="74EC923D" w14:textId="77777777" w:rsidR="00920C0F" w:rsidRPr="00873F10" w:rsidRDefault="00920C0F" w:rsidP="00920C0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b/>
          <w:sz w:val="24"/>
          <w:szCs w:val="24"/>
          <w:lang w:val="ru-RU"/>
        </w:rPr>
        <w:t>В2.</w:t>
      </w:r>
      <w:r w:rsidRPr="00873F10">
        <w:rPr>
          <w:rFonts w:ascii="Times New Roman" w:hAnsi="Times New Roman" w:cs="Times New Roman"/>
          <w:sz w:val="24"/>
          <w:szCs w:val="24"/>
          <w:lang w:val="ru-RU"/>
        </w:rPr>
        <w:t xml:space="preserve"> За тридевять земель, </w:t>
      </w:r>
    </w:p>
    <w:p w14:paraId="32B331A9" w14:textId="77777777" w:rsidR="00920C0F" w:rsidRPr="00873F10" w:rsidRDefault="00920C0F" w:rsidP="00920C0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b/>
          <w:sz w:val="24"/>
          <w:szCs w:val="24"/>
          <w:lang w:val="ru-RU"/>
        </w:rPr>
        <w:t>В3.</w:t>
      </w:r>
      <w:r w:rsidRPr="00873F10">
        <w:rPr>
          <w:rFonts w:ascii="Times New Roman" w:hAnsi="Times New Roman" w:cs="Times New Roman"/>
          <w:sz w:val="24"/>
          <w:szCs w:val="24"/>
          <w:lang w:val="ru-RU"/>
        </w:rPr>
        <w:t xml:space="preserve"> Куда ворон костей не заносил</w:t>
      </w:r>
    </w:p>
    <w:p w14:paraId="1F84F1D8" w14:textId="77777777" w:rsidR="00920C0F" w:rsidRPr="00873F10" w:rsidRDefault="00920C0F" w:rsidP="00920C0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b/>
          <w:sz w:val="24"/>
          <w:szCs w:val="24"/>
          <w:lang w:val="ru-RU"/>
        </w:rPr>
        <w:t>В4.</w:t>
      </w:r>
      <w:r w:rsidRPr="00873F10">
        <w:rPr>
          <w:rFonts w:ascii="Times New Roman" w:hAnsi="Times New Roman" w:cs="Times New Roman"/>
          <w:sz w:val="24"/>
          <w:szCs w:val="24"/>
          <w:lang w:val="ru-RU"/>
        </w:rPr>
        <w:t xml:space="preserve"> Возносить до небес</w:t>
      </w:r>
    </w:p>
    <w:p w14:paraId="4A3EAFF4" w14:textId="77777777" w:rsidR="00920C0F" w:rsidRPr="00873F10" w:rsidRDefault="00920C0F" w:rsidP="00920C0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b/>
          <w:sz w:val="24"/>
          <w:szCs w:val="24"/>
          <w:lang w:val="ru-RU"/>
        </w:rPr>
        <w:t>В5</w:t>
      </w:r>
      <w:r w:rsidRPr="00873F10">
        <w:rPr>
          <w:rFonts w:ascii="Times New Roman" w:hAnsi="Times New Roman" w:cs="Times New Roman"/>
          <w:sz w:val="24"/>
          <w:szCs w:val="24"/>
          <w:lang w:val="ru-RU"/>
        </w:rPr>
        <w:t>. Даю голову на отсечение.</w:t>
      </w:r>
    </w:p>
    <w:p w14:paraId="61F0FE3A" w14:textId="77777777" w:rsidR="00920C0F" w:rsidRPr="00873F10" w:rsidRDefault="00920C0F" w:rsidP="00920C0F">
      <w:pPr>
        <w:spacing w:line="240" w:lineRule="auto"/>
        <w:contextualSpacing/>
        <w:jc w:val="center"/>
        <w:rPr>
          <w:rFonts w:ascii="Times New Roman" w:hAnsi="Times New Roman" w:cs="Times New Roman"/>
          <w:b/>
          <w:bCs/>
          <w:sz w:val="24"/>
          <w:szCs w:val="24"/>
          <w:u w:val="single"/>
          <w:lang w:val="ru-RU"/>
        </w:rPr>
      </w:pPr>
    </w:p>
    <w:p w14:paraId="7D1DD5A0" w14:textId="77777777" w:rsidR="00AE6F04" w:rsidRDefault="00AE6F04" w:rsidP="00920C0F">
      <w:pPr>
        <w:spacing w:line="240" w:lineRule="auto"/>
        <w:contextualSpacing/>
        <w:jc w:val="center"/>
        <w:rPr>
          <w:rFonts w:ascii="Times New Roman" w:hAnsi="Times New Roman" w:cs="Times New Roman"/>
          <w:b/>
          <w:bCs/>
          <w:sz w:val="24"/>
          <w:szCs w:val="24"/>
          <w:u w:val="single"/>
          <w:lang w:val="ru-RU"/>
        </w:rPr>
      </w:pPr>
    </w:p>
    <w:p w14:paraId="7C9955A1" w14:textId="77777777" w:rsidR="00AE6F04" w:rsidRDefault="00AE6F04" w:rsidP="00920C0F">
      <w:pPr>
        <w:spacing w:line="240" w:lineRule="auto"/>
        <w:contextualSpacing/>
        <w:jc w:val="center"/>
        <w:rPr>
          <w:rFonts w:ascii="Times New Roman" w:hAnsi="Times New Roman" w:cs="Times New Roman"/>
          <w:b/>
          <w:bCs/>
          <w:sz w:val="24"/>
          <w:szCs w:val="24"/>
          <w:u w:val="single"/>
          <w:lang w:val="ru-RU"/>
        </w:rPr>
      </w:pPr>
    </w:p>
    <w:p w14:paraId="21770118" w14:textId="77777777" w:rsidR="00AE6F04" w:rsidRDefault="00AE6F04" w:rsidP="00920C0F">
      <w:pPr>
        <w:spacing w:line="240" w:lineRule="auto"/>
        <w:contextualSpacing/>
        <w:jc w:val="center"/>
        <w:rPr>
          <w:rFonts w:ascii="Times New Roman" w:hAnsi="Times New Roman" w:cs="Times New Roman"/>
          <w:b/>
          <w:bCs/>
          <w:sz w:val="24"/>
          <w:szCs w:val="24"/>
          <w:u w:val="single"/>
          <w:lang w:val="ru-RU"/>
        </w:rPr>
      </w:pPr>
    </w:p>
    <w:p w14:paraId="7555E80F" w14:textId="77777777" w:rsidR="00920C0F" w:rsidRPr="00873F10" w:rsidRDefault="00920C0F" w:rsidP="00920C0F">
      <w:pPr>
        <w:spacing w:line="240" w:lineRule="auto"/>
        <w:contextualSpacing/>
        <w:jc w:val="center"/>
        <w:rPr>
          <w:rFonts w:ascii="Times New Roman" w:hAnsi="Times New Roman" w:cs="Times New Roman"/>
          <w:b/>
          <w:bCs/>
          <w:sz w:val="24"/>
          <w:szCs w:val="24"/>
          <w:u w:val="single"/>
          <w:lang w:val="ru-RU"/>
        </w:rPr>
      </w:pPr>
      <w:bookmarkStart w:id="1" w:name="_GoBack"/>
      <w:bookmarkEnd w:id="1"/>
      <w:r w:rsidRPr="00873F10">
        <w:rPr>
          <w:rFonts w:ascii="Times New Roman" w:hAnsi="Times New Roman" w:cs="Times New Roman"/>
          <w:b/>
          <w:bCs/>
          <w:sz w:val="24"/>
          <w:szCs w:val="24"/>
          <w:u w:val="single"/>
          <w:lang w:val="ru-RU"/>
        </w:rPr>
        <w:lastRenderedPageBreak/>
        <w:t>Задание с развёрнутым ответом</w:t>
      </w:r>
    </w:p>
    <w:p w14:paraId="7BB4845A" w14:textId="77777777" w:rsidR="00920C0F" w:rsidRPr="00873F10" w:rsidRDefault="00920C0F" w:rsidP="00920C0F">
      <w:pPr>
        <w:spacing w:line="240" w:lineRule="auto"/>
        <w:contextualSpacing/>
        <w:jc w:val="center"/>
        <w:rPr>
          <w:rFonts w:ascii="Times New Roman" w:hAnsi="Times New Roman" w:cs="Times New Roman"/>
          <w:b/>
          <w:bCs/>
          <w:sz w:val="24"/>
          <w:szCs w:val="24"/>
          <w:u w:val="single"/>
          <w:lang w:val="ru-RU"/>
        </w:rPr>
      </w:pPr>
    </w:p>
    <w:p w14:paraId="5746691B" w14:textId="77777777" w:rsidR="00920C0F" w:rsidRPr="00873F10" w:rsidRDefault="00920C0F" w:rsidP="00920C0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b/>
          <w:bCs/>
          <w:sz w:val="24"/>
          <w:szCs w:val="24"/>
          <w:lang w:val="ru-RU"/>
        </w:rPr>
        <w:t>С1.</w:t>
      </w:r>
      <w:r w:rsidRPr="00873F10">
        <w:rPr>
          <w:rFonts w:ascii="Times New Roman" w:hAnsi="Times New Roman" w:cs="Times New Roman"/>
          <w:bCs/>
          <w:sz w:val="24"/>
          <w:szCs w:val="24"/>
          <w:lang w:val="ru-RU"/>
        </w:rPr>
        <w:t xml:space="preserve"> Выберите фразеологизм из предыдущего задания. Используя не менее двух предложений, опишите ситуацию,  в которой будет уместно употребление этого фразеологизма. Включите фразеологизм в одно из предложений.</w:t>
      </w:r>
    </w:p>
    <w:p w14:paraId="433B06C0" w14:textId="77777777" w:rsidR="00920C0F" w:rsidRPr="00873F10" w:rsidRDefault="00920C0F" w:rsidP="00920C0F">
      <w:pPr>
        <w:spacing w:line="240" w:lineRule="auto"/>
        <w:contextualSpacing/>
        <w:rPr>
          <w:rFonts w:ascii="Times New Roman" w:hAnsi="Times New Roman" w:cs="Times New Roman"/>
          <w:sz w:val="24"/>
          <w:szCs w:val="24"/>
          <w:lang w:val="ru-RU"/>
        </w:rPr>
      </w:pPr>
    </w:p>
    <w:p w14:paraId="4A7EDAB3" w14:textId="77777777" w:rsidR="00920C0F" w:rsidRPr="00873F10" w:rsidRDefault="00920C0F" w:rsidP="00920C0F">
      <w:pPr>
        <w:rPr>
          <w:rFonts w:ascii="Times New Roman" w:hAnsi="Times New Roman" w:cs="Times New Roman"/>
          <w:b/>
          <w:sz w:val="24"/>
          <w:szCs w:val="24"/>
          <w:lang w:val="ru-RU"/>
        </w:rPr>
      </w:pPr>
      <w:r w:rsidRPr="00873F10">
        <w:rPr>
          <w:rFonts w:ascii="Times New Roman" w:hAnsi="Times New Roman" w:cs="Times New Roman"/>
          <w:b/>
          <w:sz w:val="24"/>
          <w:szCs w:val="24"/>
          <w:lang w:val="ru-RU"/>
        </w:rPr>
        <w:br w:type="page"/>
      </w:r>
    </w:p>
    <w:p w14:paraId="7F98F4E4" w14:textId="77777777" w:rsidR="00920C0F" w:rsidRPr="00873F10" w:rsidRDefault="00920C0F" w:rsidP="00920C0F">
      <w:pPr>
        <w:spacing w:line="240" w:lineRule="auto"/>
        <w:contextualSpacing/>
        <w:jc w:val="center"/>
        <w:rPr>
          <w:rFonts w:ascii="Times New Roman" w:hAnsi="Times New Roman" w:cs="Times New Roman"/>
          <w:b/>
          <w:sz w:val="24"/>
          <w:szCs w:val="24"/>
          <w:lang w:val="ru-RU"/>
        </w:rPr>
      </w:pPr>
      <w:r w:rsidRPr="00873F10">
        <w:rPr>
          <w:rFonts w:ascii="Times New Roman" w:hAnsi="Times New Roman" w:cs="Times New Roman"/>
          <w:b/>
          <w:sz w:val="24"/>
          <w:szCs w:val="24"/>
          <w:lang w:val="ru-RU"/>
        </w:rPr>
        <w:lastRenderedPageBreak/>
        <w:t>Контрольная работа по теме</w:t>
      </w:r>
    </w:p>
    <w:p w14:paraId="29F7D64D" w14:textId="77777777" w:rsidR="00920C0F" w:rsidRPr="00873F10" w:rsidRDefault="00920C0F" w:rsidP="00920C0F">
      <w:pPr>
        <w:spacing w:line="240" w:lineRule="auto"/>
        <w:contextualSpacing/>
        <w:jc w:val="center"/>
        <w:rPr>
          <w:rFonts w:ascii="Times New Roman" w:hAnsi="Times New Roman" w:cs="Times New Roman"/>
          <w:b/>
          <w:sz w:val="24"/>
          <w:szCs w:val="24"/>
          <w:lang w:val="ru-RU"/>
        </w:rPr>
      </w:pPr>
      <w:r w:rsidRPr="00873F10">
        <w:rPr>
          <w:rFonts w:ascii="Times New Roman" w:hAnsi="Times New Roman" w:cs="Times New Roman"/>
          <w:b/>
          <w:sz w:val="24"/>
          <w:szCs w:val="24"/>
          <w:lang w:val="ru-RU"/>
        </w:rPr>
        <w:t>«Орфоэпические, лексические, грамматические нормы русского языка»</w:t>
      </w:r>
    </w:p>
    <w:p w14:paraId="4B625A88" w14:textId="77777777" w:rsidR="00F92B00" w:rsidRPr="00873F10" w:rsidRDefault="00F92B00" w:rsidP="00F92B00">
      <w:pPr>
        <w:spacing w:line="240" w:lineRule="auto"/>
        <w:contextualSpacing/>
        <w:rPr>
          <w:rFonts w:ascii="Times New Roman" w:hAnsi="Times New Roman" w:cs="Times New Roman"/>
          <w:b/>
          <w:bCs/>
          <w:sz w:val="24"/>
          <w:szCs w:val="24"/>
          <w:u w:val="single"/>
          <w:lang w:val="ru-RU"/>
        </w:rPr>
      </w:pPr>
    </w:p>
    <w:p w14:paraId="24E5218D" w14:textId="6D6B6082" w:rsidR="00920C0F" w:rsidRPr="00873F10" w:rsidRDefault="00920C0F" w:rsidP="00F92B00">
      <w:pPr>
        <w:spacing w:line="240" w:lineRule="auto"/>
        <w:contextualSpacing/>
        <w:jc w:val="center"/>
        <w:rPr>
          <w:rFonts w:ascii="Times New Roman" w:hAnsi="Times New Roman" w:cs="Times New Roman"/>
          <w:sz w:val="24"/>
          <w:szCs w:val="24"/>
          <w:lang w:val="ru-RU"/>
        </w:rPr>
      </w:pPr>
      <w:r w:rsidRPr="00873F10">
        <w:rPr>
          <w:rFonts w:ascii="Times New Roman" w:hAnsi="Times New Roman" w:cs="Times New Roman"/>
          <w:b/>
          <w:bCs/>
          <w:sz w:val="24"/>
          <w:szCs w:val="24"/>
          <w:u w:val="single"/>
          <w:lang w:val="ru-RU"/>
        </w:rPr>
        <w:t>Задания с выбором ответа</w:t>
      </w:r>
    </w:p>
    <w:p w14:paraId="3FE22706" w14:textId="77777777" w:rsidR="00920C0F" w:rsidRPr="00873F10" w:rsidRDefault="00920C0F" w:rsidP="00920C0F">
      <w:pPr>
        <w:pStyle w:val="a6"/>
        <w:shd w:val="clear" w:color="auto" w:fill="FFFFFF"/>
        <w:spacing w:before="0" w:beforeAutospacing="0" w:after="0" w:afterAutospacing="0"/>
        <w:contextualSpacing/>
        <w:textAlignment w:val="baseline"/>
        <w:rPr>
          <w:color w:val="000000"/>
        </w:rPr>
      </w:pPr>
      <w:r w:rsidRPr="00873F10">
        <w:rPr>
          <w:b/>
          <w:bCs/>
          <w:color w:val="000000"/>
          <w:bdr w:val="none" w:sz="0" w:space="0" w:color="auto" w:frame="1"/>
        </w:rPr>
        <w:t>А1.</w:t>
      </w:r>
      <w:r w:rsidRPr="00873F10">
        <w:rPr>
          <w:bCs/>
          <w:color w:val="000000"/>
          <w:bdr w:val="none" w:sz="0" w:space="0" w:color="auto" w:frame="1"/>
        </w:rPr>
        <w:t>  Отметьте слово, в котором неправильно выделен ударный звук.</w:t>
      </w:r>
    </w:p>
    <w:p w14:paraId="61FFD955"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 xml:space="preserve">А)  </w:t>
      </w:r>
      <w:proofErr w:type="spellStart"/>
      <w:r w:rsidRPr="00873F10">
        <w:rPr>
          <w:color w:val="000000"/>
        </w:rPr>
        <w:t>звОнишь</w:t>
      </w:r>
      <w:proofErr w:type="spellEnd"/>
      <w:r w:rsidRPr="00873F10">
        <w:rPr>
          <w:color w:val="000000"/>
        </w:rPr>
        <w:t xml:space="preserve">                Б) </w:t>
      </w:r>
      <w:proofErr w:type="spellStart"/>
      <w:r w:rsidRPr="00873F10">
        <w:rPr>
          <w:color w:val="000000"/>
        </w:rPr>
        <w:t>облегчИть</w:t>
      </w:r>
      <w:proofErr w:type="spellEnd"/>
      <w:r w:rsidRPr="00873F10">
        <w:rPr>
          <w:color w:val="000000"/>
        </w:rPr>
        <w:t xml:space="preserve">                  В) </w:t>
      </w:r>
      <w:proofErr w:type="spellStart"/>
      <w:r w:rsidRPr="00873F10">
        <w:rPr>
          <w:color w:val="000000"/>
        </w:rPr>
        <w:t>тОрты</w:t>
      </w:r>
      <w:proofErr w:type="spellEnd"/>
      <w:r w:rsidRPr="00873F10">
        <w:rPr>
          <w:color w:val="000000"/>
        </w:rPr>
        <w:t xml:space="preserve">               Г) </w:t>
      </w:r>
      <w:proofErr w:type="spellStart"/>
      <w:r w:rsidRPr="00873F10">
        <w:rPr>
          <w:color w:val="000000"/>
        </w:rPr>
        <w:t>дефИс</w:t>
      </w:r>
      <w:proofErr w:type="spellEnd"/>
    </w:p>
    <w:p w14:paraId="2F418F03" w14:textId="77777777" w:rsidR="00920C0F" w:rsidRPr="00873F10" w:rsidRDefault="00920C0F" w:rsidP="00920C0F">
      <w:pPr>
        <w:pStyle w:val="a6"/>
        <w:shd w:val="clear" w:color="auto" w:fill="FFFFFF"/>
        <w:spacing w:before="0" w:beforeAutospacing="0" w:after="0" w:afterAutospacing="0"/>
        <w:contextualSpacing/>
        <w:textAlignment w:val="baseline"/>
        <w:rPr>
          <w:bCs/>
          <w:color w:val="000000"/>
          <w:bdr w:val="none" w:sz="0" w:space="0" w:color="auto" w:frame="1"/>
        </w:rPr>
      </w:pPr>
    </w:p>
    <w:p w14:paraId="0118269B" w14:textId="77777777" w:rsidR="00920C0F" w:rsidRPr="00873F10" w:rsidRDefault="00920C0F" w:rsidP="00920C0F">
      <w:pPr>
        <w:shd w:val="clear" w:color="auto" w:fill="FFFFFF"/>
        <w:spacing w:after="171" w:line="240" w:lineRule="auto"/>
        <w:contextualSpacing/>
        <w:rPr>
          <w:rFonts w:ascii="Times New Roman" w:hAnsi="Times New Roman" w:cs="Times New Roman"/>
          <w:color w:val="333333"/>
          <w:sz w:val="24"/>
          <w:szCs w:val="24"/>
          <w:lang w:val="ru-RU"/>
        </w:rPr>
      </w:pPr>
      <w:r w:rsidRPr="00873F10">
        <w:rPr>
          <w:rFonts w:ascii="Times New Roman" w:hAnsi="Times New Roman" w:cs="Times New Roman"/>
          <w:b/>
          <w:color w:val="333333"/>
          <w:sz w:val="24"/>
          <w:szCs w:val="24"/>
          <w:lang w:val="ru-RU"/>
        </w:rPr>
        <w:t>А2.</w:t>
      </w:r>
      <w:r w:rsidRPr="00873F10">
        <w:rPr>
          <w:rFonts w:ascii="Times New Roman" w:hAnsi="Times New Roman" w:cs="Times New Roman"/>
          <w:color w:val="333333"/>
          <w:sz w:val="24"/>
          <w:szCs w:val="24"/>
          <w:lang w:val="ru-RU"/>
        </w:rPr>
        <w:t xml:space="preserve"> В каком </w:t>
      </w:r>
      <w:proofErr w:type="gramStart"/>
      <w:r w:rsidRPr="00873F10">
        <w:rPr>
          <w:rFonts w:ascii="Times New Roman" w:hAnsi="Times New Roman" w:cs="Times New Roman"/>
          <w:color w:val="333333"/>
          <w:sz w:val="24"/>
          <w:szCs w:val="24"/>
          <w:lang w:val="ru-RU"/>
        </w:rPr>
        <w:t>слове</w:t>
      </w:r>
      <w:proofErr w:type="gramEnd"/>
      <w:r w:rsidRPr="00873F10">
        <w:rPr>
          <w:rFonts w:ascii="Times New Roman" w:hAnsi="Times New Roman" w:cs="Times New Roman"/>
          <w:color w:val="333333"/>
          <w:sz w:val="24"/>
          <w:szCs w:val="24"/>
          <w:lang w:val="ru-RU"/>
        </w:rPr>
        <w:t xml:space="preserve"> верно выделена буква, обозначающая ударный гласный слог?</w:t>
      </w:r>
    </w:p>
    <w:p w14:paraId="168DCAD9" w14:textId="77777777" w:rsidR="00920C0F" w:rsidRPr="00873F10" w:rsidRDefault="00920C0F" w:rsidP="00920C0F">
      <w:pPr>
        <w:shd w:val="clear" w:color="auto" w:fill="FFFFFF"/>
        <w:spacing w:after="171" w:line="240" w:lineRule="auto"/>
        <w:contextualSpacing/>
        <w:rPr>
          <w:rFonts w:ascii="Times New Roman" w:hAnsi="Times New Roman" w:cs="Times New Roman"/>
          <w:color w:val="333333"/>
          <w:sz w:val="24"/>
          <w:szCs w:val="24"/>
          <w:lang w:val="ru-RU"/>
        </w:rPr>
      </w:pPr>
      <w:r w:rsidRPr="00873F10">
        <w:rPr>
          <w:rFonts w:ascii="Times New Roman" w:hAnsi="Times New Roman" w:cs="Times New Roman"/>
          <w:color w:val="333333"/>
          <w:sz w:val="24"/>
          <w:szCs w:val="24"/>
          <w:lang w:val="ru-RU"/>
        </w:rPr>
        <w:t xml:space="preserve">А)  </w:t>
      </w:r>
      <w:proofErr w:type="spellStart"/>
      <w:r w:rsidRPr="00873F10">
        <w:rPr>
          <w:rFonts w:ascii="Times New Roman" w:hAnsi="Times New Roman" w:cs="Times New Roman"/>
          <w:color w:val="333333"/>
          <w:sz w:val="24"/>
          <w:szCs w:val="24"/>
          <w:lang w:val="ru-RU"/>
        </w:rPr>
        <w:t>средствА</w:t>
      </w:r>
      <w:proofErr w:type="spellEnd"/>
      <w:r w:rsidRPr="00873F10">
        <w:rPr>
          <w:rFonts w:ascii="Times New Roman" w:hAnsi="Times New Roman" w:cs="Times New Roman"/>
          <w:color w:val="333333"/>
          <w:sz w:val="24"/>
          <w:szCs w:val="24"/>
          <w:lang w:val="ru-RU"/>
        </w:rPr>
        <w:t xml:space="preserve">                  Б) </w:t>
      </w:r>
      <w:proofErr w:type="spellStart"/>
      <w:r w:rsidRPr="00873F10">
        <w:rPr>
          <w:rFonts w:ascii="Times New Roman" w:hAnsi="Times New Roman" w:cs="Times New Roman"/>
          <w:color w:val="333333"/>
          <w:sz w:val="24"/>
          <w:szCs w:val="24"/>
          <w:lang w:val="ru-RU"/>
        </w:rPr>
        <w:t>поднЯтый</w:t>
      </w:r>
      <w:proofErr w:type="spellEnd"/>
      <w:r w:rsidRPr="00873F10">
        <w:rPr>
          <w:rFonts w:ascii="Times New Roman" w:hAnsi="Times New Roman" w:cs="Times New Roman"/>
          <w:color w:val="333333"/>
          <w:sz w:val="24"/>
          <w:szCs w:val="24"/>
          <w:lang w:val="ru-RU"/>
        </w:rPr>
        <w:t xml:space="preserve">                В) </w:t>
      </w:r>
      <w:proofErr w:type="spellStart"/>
      <w:r w:rsidRPr="00873F10">
        <w:rPr>
          <w:rFonts w:ascii="Times New Roman" w:hAnsi="Times New Roman" w:cs="Times New Roman"/>
          <w:color w:val="333333"/>
          <w:sz w:val="24"/>
          <w:szCs w:val="24"/>
          <w:lang w:val="ru-RU"/>
        </w:rPr>
        <w:t>пролИла</w:t>
      </w:r>
      <w:proofErr w:type="spellEnd"/>
      <w:r w:rsidRPr="00873F10">
        <w:rPr>
          <w:rFonts w:ascii="Times New Roman" w:hAnsi="Times New Roman" w:cs="Times New Roman"/>
          <w:color w:val="333333"/>
          <w:sz w:val="24"/>
          <w:szCs w:val="24"/>
          <w:lang w:val="ru-RU"/>
        </w:rPr>
        <w:t xml:space="preserve">              Г) </w:t>
      </w:r>
      <w:proofErr w:type="spellStart"/>
      <w:r w:rsidRPr="00873F10">
        <w:rPr>
          <w:rFonts w:ascii="Times New Roman" w:hAnsi="Times New Roman" w:cs="Times New Roman"/>
          <w:color w:val="333333"/>
          <w:sz w:val="24"/>
          <w:szCs w:val="24"/>
          <w:lang w:val="ru-RU"/>
        </w:rPr>
        <w:t>нанесенА</w:t>
      </w:r>
      <w:proofErr w:type="spellEnd"/>
      <w:r w:rsidRPr="00873F10">
        <w:rPr>
          <w:rFonts w:ascii="Times New Roman" w:hAnsi="Times New Roman" w:cs="Times New Roman"/>
          <w:color w:val="333333"/>
          <w:sz w:val="24"/>
          <w:szCs w:val="24"/>
          <w:lang w:val="ru-RU"/>
        </w:rPr>
        <w:t>.</w:t>
      </w:r>
    </w:p>
    <w:p w14:paraId="58ABA5B2" w14:textId="77777777" w:rsidR="00920C0F" w:rsidRPr="00873F10" w:rsidRDefault="00920C0F" w:rsidP="00920C0F">
      <w:pPr>
        <w:pStyle w:val="a6"/>
        <w:shd w:val="clear" w:color="auto" w:fill="FFFFFF"/>
        <w:spacing w:before="0" w:beforeAutospacing="0" w:after="0" w:afterAutospacing="0"/>
        <w:contextualSpacing/>
        <w:textAlignment w:val="baseline"/>
        <w:rPr>
          <w:color w:val="000000"/>
        </w:rPr>
      </w:pPr>
      <w:r w:rsidRPr="00873F10">
        <w:rPr>
          <w:b/>
          <w:bCs/>
          <w:color w:val="000000"/>
          <w:bdr w:val="none" w:sz="0" w:space="0" w:color="auto" w:frame="1"/>
        </w:rPr>
        <w:t>А3.</w:t>
      </w:r>
      <w:r w:rsidRPr="00873F10">
        <w:rPr>
          <w:bCs/>
          <w:color w:val="000000"/>
          <w:bdr w:val="none" w:sz="0" w:space="0" w:color="auto" w:frame="1"/>
        </w:rPr>
        <w:t xml:space="preserve"> Укажите словосочетание, в котором слово крепкий употребить нельзя:</w:t>
      </w:r>
    </w:p>
    <w:p w14:paraId="4C009237"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А)  крепкая ткань              Б)  крепкие руки</w:t>
      </w:r>
    </w:p>
    <w:p w14:paraId="4CF62364"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В)  крепкий ливень            Г)  крепкий орех</w:t>
      </w:r>
    </w:p>
    <w:p w14:paraId="19B8A43F" w14:textId="77777777" w:rsidR="00920C0F" w:rsidRPr="00873F10" w:rsidRDefault="00920C0F" w:rsidP="00920C0F">
      <w:pPr>
        <w:pStyle w:val="a6"/>
        <w:shd w:val="clear" w:color="auto" w:fill="FFFFFF"/>
        <w:spacing w:before="0" w:beforeAutospacing="0" w:after="0" w:afterAutospacing="0"/>
        <w:contextualSpacing/>
        <w:textAlignment w:val="baseline"/>
        <w:rPr>
          <w:bCs/>
          <w:color w:val="000000"/>
          <w:bdr w:val="none" w:sz="0" w:space="0" w:color="auto" w:frame="1"/>
        </w:rPr>
      </w:pPr>
    </w:p>
    <w:p w14:paraId="5B81D476" w14:textId="77777777" w:rsidR="00920C0F" w:rsidRPr="00873F10" w:rsidRDefault="00920C0F" w:rsidP="00920C0F">
      <w:pPr>
        <w:pStyle w:val="a6"/>
        <w:shd w:val="clear" w:color="auto" w:fill="FFFFFF"/>
        <w:spacing w:before="0" w:beforeAutospacing="0" w:after="0" w:afterAutospacing="0"/>
        <w:contextualSpacing/>
        <w:textAlignment w:val="baseline"/>
        <w:rPr>
          <w:color w:val="000000"/>
        </w:rPr>
      </w:pPr>
      <w:r w:rsidRPr="00873F10">
        <w:rPr>
          <w:b/>
          <w:bCs/>
          <w:color w:val="000000"/>
          <w:bdr w:val="none" w:sz="0" w:space="0" w:color="auto" w:frame="1"/>
        </w:rPr>
        <w:t>А4.</w:t>
      </w:r>
      <w:r w:rsidRPr="00873F10">
        <w:rPr>
          <w:bCs/>
          <w:color w:val="000000"/>
          <w:bdr w:val="none" w:sz="0" w:space="0" w:color="auto" w:frame="1"/>
        </w:rPr>
        <w:t>  Укажи, в каком слове употреблена лексическая ошибка:</w:t>
      </w:r>
    </w:p>
    <w:p w14:paraId="1EC088F6"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А)  В гостиной что-то небольшое упало со стола.</w:t>
      </w:r>
    </w:p>
    <w:p w14:paraId="5B5313E4"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Б)  Мише почудился какой-то шорох за дверью.</w:t>
      </w:r>
    </w:p>
    <w:p w14:paraId="1D2EF975"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В)  Вдоль берега моря тянулись болота.</w:t>
      </w:r>
    </w:p>
    <w:p w14:paraId="2E24B900"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Г)  Надо вывести его на свежую воду.</w:t>
      </w:r>
    </w:p>
    <w:p w14:paraId="51D9F104" w14:textId="77777777" w:rsidR="00920C0F" w:rsidRPr="00873F10" w:rsidRDefault="00920C0F" w:rsidP="00920C0F">
      <w:pPr>
        <w:pStyle w:val="a6"/>
        <w:shd w:val="clear" w:color="auto" w:fill="FFFFFF"/>
        <w:spacing w:before="0" w:beforeAutospacing="0" w:after="0" w:afterAutospacing="0"/>
        <w:contextualSpacing/>
        <w:textAlignment w:val="baseline"/>
        <w:rPr>
          <w:bCs/>
          <w:color w:val="000000"/>
          <w:bdr w:val="none" w:sz="0" w:space="0" w:color="auto" w:frame="1"/>
        </w:rPr>
      </w:pPr>
    </w:p>
    <w:p w14:paraId="31001340" w14:textId="77777777" w:rsidR="00920C0F" w:rsidRPr="00873F10" w:rsidRDefault="00920C0F" w:rsidP="00920C0F">
      <w:pPr>
        <w:pStyle w:val="a6"/>
        <w:shd w:val="clear" w:color="auto" w:fill="FFFFFF"/>
        <w:spacing w:before="0" w:beforeAutospacing="0" w:after="0" w:afterAutospacing="0"/>
        <w:contextualSpacing/>
        <w:textAlignment w:val="baseline"/>
        <w:rPr>
          <w:color w:val="000000"/>
        </w:rPr>
      </w:pPr>
      <w:r w:rsidRPr="00873F10">
        <w:rPr>
          <w:b/>
          <w:bCs/>
          <w:color w:val="000000"/>
          <w:bdr w:val="none" w:sz="0" w:space="0" w:color="auto" w:frame="1"/>
        </w:rPr>
        <w:t>А5.</w:t>
      </w:r>
      <w:r w:rsidRPr="00873F10">
        <w:rPr>
          <w:bCs/>
          <w:color w:val="000000"/>
          <w:bdr w:val="none" w:sz="0" w:space="0" w:color="auto" w:frame="1"/>
        </w:rPr>
        <w:t>  Укажи, в каком слове употреблена лексическая ошибка:</w:t>
      </w:r>
    </w:p>
    <w:p w14:paraId="6AEF4E32"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А)  Луговые цветы в этом году были необыкновенно яркими.</w:t>
      </w:r>
    </w:p>
    <w:p w14:paraId="7997CD18"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Б)  Маша любила яркие, эффективные платья.</w:t>
      </w:r>
    </w:p>
    <w:p w14:paraId="4FA41884"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В)  Девушка неуверенно шла по льду.</w:t>
      </w:r>
    </w:p>
    <w:p w14:paraId="654D5119"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Г)  Эта семья жила на центральной улице города.</w:t>
      </w:r>
    </w:p>
    <w:p w14:paraId="622D216B" w14:textId="77777777" w:rsidR="00920C0F" w:rsidRPr="00873F10" w:rsidRDefault="00920C0F" w:rsidP="00920C0F">
      <w:pPr>
        <w:pStyle w:val="a6"/>
        <w:shd w:val="clear" w:color="auto" w:fill="FFFFFF"/>
        <w:spacing w:before="0" w:beforeAutospacing="0" w:after="0" w:afterAutospacing="0"/>
        <w:contextualSpacing/>
        <w:textAlignment w:val="baseline"/>
        <w:rPr>
          <w:bCs/>
          <w:color w:val="000000"/>
          <w:bdr w:val="none" w:sz="0" w:space="0" w:color="auto" w:frame="1"/>
        </w:rPr>
      </w:pPr>
    </w:p>
    <w:p w14:paraId="7867F0F1" w14:textId="77777777" w:rsidR="00920C0F" w:rsidRPr="00873F10" w:rsidRDefault="00920C0F" w:rsidP="00920C0F">
      <w:pPr>
        <w:pStyle w:val="a6"/>
        <w:shd w:val="clear" w:color="auto" w:fill="FFFFFF"/>
        <w:spacing w:before="0" w:beforeAutospacing="0" w:after="0" w:afterAutospacing="0"/>
        <w:contextualSpacing/>
        <w:textAlignment w:val="baseline"/>
        <w:rPr>
          <w:color w:val="000000"/>
        </w:rPr>
      </w:pPr>
      <w:r w:rsidRPr="00873F10">
        <w:rPr>
          <w:b/>
          <w:bCs/>
          <w:color w:val="000000"/>
          <w:bdr w:val="none" w:sz="0" w:space="0" w:color="auto" w:frame="1"/>
        </w:rPr>
        <w:t>А6</w:t>
      </w:r>
      <w:r w:rsidRPr="00873F10">
        <w:rPr>
          <w:bCs/>
          <w:color w:val="000000"/>
          <w:bdr w:val="none" w:sz="0" w:space="0" w:color="auto" w:frame="1"/>
        </w:rPr>
        <w:t>.  Укажи, в каком слове употреблена лексическая ошибка:</w:t>
      </w:r>
    </w:p>
    <w:p w14:paraId="46933D0B"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А)  Море вечно и неумолкаемо шумит и плещет.</w:t>
      </w:r>
    </w:p>
    <w:p w14:paraId="1999B3A1"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Б)  Кто предложит другое предложение?</w:t>
      </w:r>
    </w:p>
    <w:p w14:paraId="388CD8CB" w14:textId="77777777" w:rsidR="00920C0F" w:rsidRPr="00873F10" w:rsidRDefault="00920C0F" w:rsidP="00920C0F">
      <w:pPr>
        <w:pStyle w:val="a6"/>
        <w:shd w:val="clear" w:color="auto" w:fill="FFFFFF"/>
        <w:spacing w:before="0" w:beforeAutospacing="0" w:after="0" w:afterAutospacing="0"/>
        <w:contextualSpacing/>
        <w:textAlignment w:val="baseline"/>
      </w:pPr>
      <w:r w:rsidRPr="00873F10">
        <w:rPr>
          <w:color w:val="000000"/>
        </w:rPr>
        <w:t xml:space="preserve">В)  Соревнования были проведены по </w:t>
      </w:r>
      <w:r w:rsidRPr="00873F10">
        <w:t>лёгкой </w:t>
      </w:r>
      <w:hyperlink r:id="rId7" w:tooltip="Атлетика" w:history="1">
        <w:r w:rsidRPr="00873F10">
          <w:rPr>
            <w:rStyle w:val="a8"/>
            <w:rFonts w:eastAsia="Calibri"/>
            <w:bdr w:val="none" w:sz="0" w:space="0" w:color="auto" w:frame="1"/>
          </w:rPr>
          <w:t>атлетике</w:t>
        </w:r>
      </w:hyperlink>
      <w:r w:rsidRPr="00873F10">
        <w:t>.</w:t>
      </w:r>
    </w:p>
    <w:p w14:paraId="0E65AB28"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Г)  Хорошо идти по земле ранним утром.</w:t>
      </w:r>
    </w:p>
    <w:p w14:paraId="6D63D4FA" w14:textId="77777777" w:rsidR="00920C0F" w:rsidRPr="00873F10" w:rsidRDefault="00920C0F" w:rsidP="00920C0F">
      <w:pPr>
        <w:pStyle w:val="a6"/>
        <w:shd w:val="clear" w:color="auto" w:fill="FFFFFF"/>
        <w:spacing w:before="0" w:beforeAutospacing="0" w:after="0" w:afterAutospacing="0"/>
        <w:contextualSpacing/>
        <w:textAlignment w:val="baseline"/>
        <w:rPr>
          <w:bCs/>
          <w:color w:val="000000"/>
          <w:bdr w:val="none" w:sz="0" w:space="0" w:color="auto" w:frame="1"/>
        </w:rPr>
      </w:pPr>
    </w:p>
    <w:p w14:paraId="29EE648C" w14:textId="77777777" w:rsidR="00920C0F" w:rsidRPr="00873F10" w:rsidRDefault="00920C0F" w:rsidP="00920C0F">
      <w:pPr>
        <w:pStyle w:val="a6"/>
        <w:shd w:val="clear" w:color="auto" w:fill="FFFFFF"/>
        <w:spacing w:before="0" w:beforeAutospacing="0" w:after="0" w:afterAutospacing="0"/>
        <w:contextualSpacing/>
        <w:textAlignment w:val="baseline"/>
        <w:rPr>
          <w:b/>
          <w:bCs/>
          <w:color w:val="000000"/>
          <w:bdr w:val="none" w:sz="0" w:space="0" w:color="auto" w:frame="1"/>
        </w:rPr>
      </w:pPr>
    </w:p>
    <w:p w14:paraId="39940DBA" w14:textId="77777777" w:rsidR="00920C0F" w:rsidRPr="00873F10" w:rsidRDefault="00920C0F" w:rsidP="00920C0F">
      <w:pPr>
        <w:pStyle w:val="a6"/>
        <w:shd w:val="clear" w:color="auto" w:fill="FFFFFF"/>
        <w:spacing w:before="0" w:beforeAutospacing="0" w:after="0" w:afterAutospacing="0"/>
        <w:contextualSpacing/>
        <w:textAlignment w:val="baseline"/>
        <w:rPr>
          <w:color w:val="000000"/>
        </w:rPr>
      </w:pPr>
      <w:r w:rsidRPr="00873F10">
        <w:rPr>
          <w:b/>
          <w:bCs/>
          <w:color w:val="000000"/>
          <w:bdr w:val="none" w:sz="0" w:space="0" w:color="auto" w:frame="1"/>
        </w:rPr>
        <w:t>А7</w:t>
      </w:r>
      <w:r w:rsidRPr="00873F10">
        <w:rPr>
          <w:bCs/>
          <w:color w:val="000000"/>
          <w:bdr w:val="none" w:sz="0" w:space="0" w:color="auto" w:frame="1"/>
        </w:rPr>
        <w:t>.  Укажи предложение, в котором допущена лексическая ошибка.</w:t>
      </w:r>
    </w:p>
    <w:p w14:paraId="7FDF5B41"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А)  Художник написал репродукцию.</w:t>
      </w:r>
    </w:p>
    <w:p w14:paraId="36BCBFC7"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Б)  Наступила дождливая, темная осень.</w:t>
      </w:r>
    </w:p>
    <w:p w14:paraId="0216162E"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В)  После теплой, ясной погоды внезапно пришли заморозки.</w:t>
      </w:r>
    </w:p>
    <w:p w14:paraId="245D90DE"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Г)  Новые рекорды были установлены по прыжкам в длину.</w:t>
      </w:r>
    </w:p>
    <w:p w14:paraId="348B6A4B" w14:textId="77777777" w:rsidR="00920C0F" w:rsidRPr="00873F10" w:rsidRDefault="00920C0F" w:rsidP="00920C0F">
      <w:pPr>
        <w:pStyle w:val="a6"/>
        <w:shd w:val="clear" w:color="auto" w:fill="FFFFFF"/>
        <w:spacing w:before="0" w:beforeAutospacing="0" w:after="0" w:afterAutospacing="0"/>
        <w:contextualSpacing/>
        <w:textAlignment w:val="baseline"/>
        <w:rPr>
          <w:bCs/>
          <w:color w:val="000000"/>
          <w:bdr w:val="none" w:sz="0" w:space="0" w:color="auto" w:frame="1"/>
        </w:rPr>
      </w:pPr>
    </w:p>
    <w:p w14:paraId="6379A153" w14:textId="77777777" w:rsidR="00920C0F" w:rsidRPr="00873F10" w:rsidRDefault="00920C0F" w:rsidP="00920C0F">
      <w:pPr>
        <w:pStyle w:val="a6"/>
        <w:shd w:val="clear" w:color="auto" w:fill="FFFFFF"/>
        <w:spacing w:before="0" w:beforeAutospacing="0" w:after="0" w:afterAutospacing="0"/>
        <w:contextualSpacing/>
        <w:textAlignment w:val="baseline"/>
        <w:rPr>
          <w:color w:val="000000"/>
        </w:rPr>
      </w:pPr>
      <w:r w:rsidRPr="00873F10">
        <w:rPr>
          <w:b/>
          <w:bCs/>
          <w:color w:val="000000"/>
          <w:bdr w:val="none" w:sz="0" w:space="0" w:color="auto" w:frame="1"/>
        </w:rPr>
        <w:t>А8.</w:t>
      </w:r>
      <w:r w:rsidRPr="00873F10">
        <w:rPr>
          <w:bCs/>
          <w:color w:val="000000"/>
          <w:bdr w:val="none" w:sz="0" w:space="0" w:color="auto" w:frame="1"/>
        </w:rPr>
        <w:t xml:space="preserve"> Укажите предложение с грамматической ошибкой:</w:t>
      </w:r>
    </w:p>
    <w:p w14:paraId="4C2EE470"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А)  Первый экзамен прошел для меня особенно успешно.</w:t>
      </w:r>
    </w:p>
    <w:p w14:paraId="3DFE7D1F"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Б)  Я видел здесь ещё много неизвестных птиц.</w:t>
      </w:r>
    </w:p>
    <w:p w14:paraId="6712DF55"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В)  И тут Ксения увидела седую старушку.</w:t>
      </w:r>
    </w:p>
    <w:p w14:paraId="5A0EAE3F"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 xml:space="preserve">Г)  Сегодня Костя был </w:t>
      </w:r>
      <w:proofErr w:type="gramStart"/>
      <w:r w:rsidRPr="00873F10">
        <w:rPr>
          <w:color w:val="000000"/>
        </w:rPr>
        <w:t>более угрюмее</w:t>
      </w:r>
      <w:proofErr w:type="gramEnd"/>
      <w:r w:rsidRPr="00873F10">
        <w:rPr>
          <w:color w:val="000000"/>
        </w:rPr>
        <w:t>, чем всегда.</w:t>
      </w:r>
    </w:p>
    <w:p w14:paraId="003F9616" w14:textId="77777777" w:rsidR="00920C0F" w:rsidRPr="00873F10" w:rsidRDefault="00920C0F" w:rsidP="00920C0F">
      <w:pPr>
        <w:pStyle w:val="a6"/>
        <w:shd w:val="clear" w:color="auto" w:fill="FFFFFF"/>
        <w:spacing w:before="0" w:beforeAutospacing="0" w:after="0" w:afterAutospacing="0"/>
        <w:contextualSpacing/>
        <w:textAlignment w:val="baseline"/>
        <w:rPr>
          <w:bCs/>
          <w:color w:val="000000"/>
          <w:bdr w:val="none" w:sz="0" w:space="0" w:color="auto" w:frame="1"/>
        </w:rPr>
      </w:pPr>
    </w:p>
    <w:p w14:paraId="226D6C63" w14:textId="77777777" w:rsidR="00920C0F" w:rsidRPr="00873F10" w:rsidRDefault="00920C0F" w:rsidP="00920C0F">
      <w:pPr>
        <w:pStyle w:val="a6"/>
        <w:shd w:val="clear" w:color="auto" w:fill="FFFFFF"/>
        <w:spacing w:before="0" w:beforeAutospacing="0" w:after="0" w:afterAutospacing="0"/>
        <w:contextualSpacing/>
        <w:textAlignment w:val="baseline"/>
        <w:rPr>
          <w:color w:val="000000"/>
        </w:rPr>
      </w:pPr>
      <w:r w:rsidRPr="00873F10">
        <w:rPr>
          <w:b/>
          <w:bCs/>
          <w:color w:val="000000"/>
          <w:bdr w:val="none" w:sz="0" w:space="0" w:color="auto" w:frame="1"/>
        </w:rPr>
        <w:t>А9.</w:t>
      </w:r>
      <w:r w:rsidRPr="00873F10">
        <w:rPr>
          <w:bCs/>
          <w:color w:val="000000"/>
          <w:bdr w:val="none" w:sz="0" w:space="0" w:color="auto" w:frame="1"/>
        </w:rPr>
        <w:t>  Укажите предложение с грамматической ошибкой:</w:t>
      </w:r>
    </w:p>
    <w:p w14:paraId="5AE3D3C1"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 xml:space="preserve">А)  </w:t>
      </w:r>
      <w:proofErr w:type="gramStart"/>
      <w:r w:rsidRPr="00873F10">
        <w:rPr>
          <w:color w:val="000000"/>
        </w:rPr>
        <w:t>У</w:t>
      </w:r>
      <w:proofErr w:type="gramEnd"/>
      <w:r w:rsidRPr="00873F10">
        <w:rPr>
          <w:color w:val="000000"/>
        </w:rPr>
        <w:t xml:space="preserve"> ней получаются очень вкусные пирожки.</w:t>
      </w:r>
    </w:p>
    <w:p w14:paraId="713F6768"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Б)  Я часто гулял с их собакой.</w:t>
      </w:r>
    </w:p>
    <w:p w14:paraId="286EE7E2"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В)  Света смогла показать себя с лучшей стороны.</w:t>
      </w:r>
    </w:p>
    <w:p w14:paraId="41C2A08B"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Г)  Мама собирала ягоды, а дети бегали вокруг неё.</w:t>
      </w:r>
    </w:p>
    <w:p w14:paraId="6295CD5C" w14:textId="77777777" w:rsidR="00920C0F" w:rsidRPr="00873F10" w:rsidRDefault="00920C0F" w:rsidP="00920C0F">
      <w:pPr>
        <w:pStyle w:val="a6"/>
        <w:shd w:val="clear" w:color="auto" w:fill="FFFFFF"/>
        <w:spacing w:before="0" w:beforeAutospacing="0" w:after="0" w:afterAutospacing="0"/>
        <w:contextualSpacing/>
        <w:textAlignment w:val="baseline"/>
        <w:rPr>
          <w:bCs/>
          <w:color w:val="000000"/>
          <w:bdr w:val="none" w:sz="0" w:space="0" w:color="auto" w:frame="1"/>
        </w:rPr>
      </w:pPr>
    </w:p>
    <w:p w14:paraId="27F42C99" w14:textId="77777777" w:rsidR="00920C0F" w:rsidRPr="00873F10" w:rsidRDefault="00920C0F" w:rsidP="00920C0F">
      <w:pPr>
        <w:pStyle w:val="a6"/>
        <w:shd w:val="clear" w:color="auto" w:fill="FFFFFF"/>
        <w:spacing w:before="0" w:beforeAutospacing="0" w:after="0" w:afterAutospacing="0"/>
        <w:contextualSpacing/>
        <w:textAlignment w:val="baseline"/>
        <w:rPr>
          <w:color w:val="000000"/>
        </w:rPr>
      </w:pPr>
      <w:r w:rsidRPr="00873F10">
        <w:rPr>
          <w:b/>
          <w:bCs/>
          <w:color w:val="000000"/>
          <w:bdr w:val="none" w:sz="0" w:space="0" w:color="auto" w:frame="1"/>
        </w:rPr>
        <w:t>А10.</w:t>
      </w:r>
      <w:r w:rsidRPr="00873F10">
        <w:rPr>
          <w:bCs/>
          <w:color w:val="000000"/>
          <w:bdr w:val="none" w:sz="0" w:space="0" w:color="auto" w:frame="1"/>
        </w:rPr>
        <w:t>  Укажите предложения с грамматической ошибкой.</w:t>
      </w:r>
    </w:p>
    <w:p w14:paraId="5D5FABD1"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А)  Я люблю мороженое и экзотические фрукты.</w:t>
      </w:r>
    </w:p>
    <w:p w14:paraId="3A4F60A5"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Б)  Артем любил смотреть на ихние игры.</w:t>
      </w:r>
    </w:p>
    <w:p w14:paraId="123B6D1D"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lastRenderedPageBreak/>
        <w:t>В)  Дрова у него всегда горели лучше, чем у нас.</w:t>
      </w:r>
    </w:p>
    <w:p w14:paraId="0CD5BCD7"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Г)  Мы взялись с Аленкой за руки и побежали в большой магазин.</w:t>
      </w:r>
    </w:p>
    <w:p w14:paraId="7EBA4CA2" w14:textId="77777777" w:rsidR="00920C0F" w:rsidRPr="00873F10" w:rsidRDefault="00920C0F" w:rsidP="00920C0F">
      <w:pPr>
        <w:spacing w:line="240" w:lineRule="auto"/>
        <w:contextualSpacing/>
        <w:jc w:val="center"/>
        <w:rPr>
          <w:rFonts w:ascii="Times New Roman" w:hAnsi="Times New Roman" w:cs="Times New Roman"/>
          <w:sz w:val="24"/>
          <w:szCs w:val="24"/>
          <w:lang w:val="ru-RU"/>
        </w:rPr>
      </w:pPr>
      <w:r w:rsidRPr="00873F10">
        <w:rPr>
          <w:rFonts w:ascii="Times New Roman" w:hAnsi="Times New Roman" w:cs="Times New Roman"/>
          <w:b/>
          <w:bCs/>
          <w:sz w:val="24"/>
          <w:szCs w:val="24"/>
          <w:u w:val="single"/>
          <w:lang w:val="ru-RU"/>
        </w:rPr>
        <w:t>Задания с кратким ответом</w:t>
      </w:r>
    </w:p>
    <w:p w14:paraId="4C1ADC76"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color w:val="000000"/>
        </w:rPr>
        <w:t>Запишите имена числительные словами</w:t>
      </w:r>
    </w:p>
    <w:p w14:paraId="3D886D37"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b/>
          <w:color w:val="000000"/>
        </w:rPr>
        <w:t>В</w:t>
      </w:r>
      <w:proofErr w:type="gramStart"/>
      <w:r w:rsidRPr="00873F10">
        <w:rPr>
          <w:b/>
          <w:color w:val="000000"/>
        </w:rPr>
        <w:t>1</w:t>
      </w:r>
      <w:proofErr w:type="gramEnd"/>
      <w:r w:rsidRPr="00873F10">
        <w:rPr>
          <w:color w:val="000000"/>
        </w:rPr>
        <w:t>.Спортсмен гордился своими 98 прыжками с парашютом.</w:t>
      </w:r>
    </w:p>
    <w:p w14:paraId="35D2A25C"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b/>
          <w:color w:val="000000"/>
        </w:rPr>
        <w:t>В</w:t>
      </w:r>
      <w:proofErr w:type="gramStart"/>
      <w:r w:rsidRPr="00873F10">
        <w:rPr>
          <w:b/>
          <w:color w:val="000000"/>
        </w:rPr>
        <w:t>2</w:t>
      </w:r>
      <w:proofErr w:type="gramEnd"/>
      <w:r w:rsidRPr="00873F10">
        <w:rPr>
          <w:color w:val="000000"/>
        </w:rPr>
        <w:t>.Жалел о 964 рублях.</w:t>
      </w:r>
    </w:p>
    <w:p w14:paraId="6CAB72EB"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b/>
          <w:color w:val="000000"/>
        </w:rPr>
        <w:t>В3.</w:t>
      </w:r>
      <w:r w:rsidRPr="00873F10">
        <w:rPr>
          <w:color w:val="000000"/>
        </w:rPr>
        <w:t xml:space="preserve"> Располагаю 832 коллекционными монетами.</w:t>
      </w:r>
    </w:p>
    <w:p w14:paraId="086496DD"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b/>
          <w:color w:val="000000"/>
        </w:rPr>
        <w:t>В4.</w:t>
      </w:r>
      <w:r w:rsidRPr="00873F10">
        <w:rPr>
          <w:color w:val="000000"/>
        </w:rPr>
        <w:t xml:space="preserve"> Из 246 человек, которые должны были присутствовать на семинаре, приехало не более 170. </w:t>
      </w:r>
    </w:p>
    <w:p w14:paraId="15FC4892"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b/>
          <w:color w:val="000000"/>
        </w:rPr>
        <w:t>В5.</w:t>
      </w:r>
      <w:r w:rsidRPr="00873F10">
        <w:rPr>
          <w:color w:val="000000"/>
        </w:rPr>
        <w:t>Поезд с 759 пассажирами отправился в Москву.</w:t>
      </w:r>
    </w:p>
    <w:p w14:paraId="0A78C9EE"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p>
    <w:p w14:paraId="56E76E79" w14:textId="77777777" w:rsidR="00920C0F" w:rsidRPr="00873F10" w:rsidRDefault="00920C0F" w:rsidP="00920C0F">
      <w:pPr>
        <w:pStyle w:val="a6"/>
        <w:shd w:val="clear" w:color="auto" w:fill="FFFFFF"/>
        <w:spacing w:before="474" w:beforeAutospacing="0" w:after="568" w:afterAutospacing="0"/>
        <w:contextualSpacing/>
        <w:jc w:val="center"/>
        <w:textAlignment w:val="baseline"/>
        <w:rPr>
          <w:color w:val="000000"/>
        </w:rPr>
      </w:pPr>
      <w:r w:rsidRPr="00873F10">
        <w:rPr>
          <w:b/>
          <w:bCs/>
          <w:u w:val="single"/>
        </w:rPr>
        <w:t>Задание с развёрнутым ответом</w:t>
      </w:r>
    </w:p>
    <w:p w14:paraId="07860EF2" w14:textId="77777777" w:rsidR="00920C0F" w:rsidRPr="00873F10" w:rsidRDefault="00920C0F" w:rsidP="00920C0F">
      <w:pPr>
        <w:pStyle w:val="a6"/>
        <w:shd w:val="clear" w:color="auto" w:fill="FFFFFF"/>
        <w:spacing w:before="474" w:beforeAutospacing="0" w:after="568" w:afterAutospacing="0"/>
        <w:contextualSpacing/>
        <w:textAlignment w:val="baseline"/>
        <w:rPr>
          <w:b/>
          <w:bCs/>
        </w:rPr>
      </w:pPr>
    </w:p>
    <w:p w14:paraId="3CF81E79" w14:textId="77777777" w:rsidR="00920C0F" w:rsidRPr="00873F10" w:rsidRDefault="00920C0F" w:rsidP="00920C0F">
      <w:pPr>
        <w:pStyle w:val="a6"/>
        <w:shd w:val="clear" w:color="auto" w:fill="FFFFFF"/>
        <w:spacing w:before="474" w:beforeAutospacing="0" w:after="568" w:afterAutospacing="0"/>
        <w:contextualSpacing/>
        <w:textAlignment w:val="baseline"/>
        <w:rPr>
          <w:color w:val="000000"/>
        </w:rPr>
      </w:pPr>
      <w:r w:rsidRPr="00873F10">
        <w:rPr>
          <w:b/>
          <w:bCs/>
        </w:rPr>
        <w:t>С1.</w:t>
      </w:r>
      <w:r w:rsidRPr="00873F10">
        <w:rPr>
          <w:bCs/>
        </w:rPr>
        <w:t xml:space="preserve"> Объясните значение выражения </w:t>
      </w:r>
      <w:r w:rsidRPr="00873F10">
        <w:rPr>
          <w:b/>
          <w:bCs/>
        </w:rPr>
        <w:t>петь как соловей</w:t>
      </w:r>
      <w:r w:rsidRPr="00873F10">
        <w:rPr>
          <w:bCs/>
        </w:rPr>
        <w:t>. Используя не менее двух предложений, опишите ситуацию,  в которой будет уместно употребление этого выражения. Включите это выражение в одно из предложений.</w:t>
      </w:r>
    </w:p>
    <w:p w14:paraId="15B5E984" w14:textId="77777777" w:rsidR="00920C0F" w:rsidRPr="00873F10" w:rsidRDefault="00920C0F" w:rsidP="00920C0F">
      <w:pPr>
        <w:spacing w:line="240" w:lineRule="auto"/>
        <w:contextualSpacing/>
        <w:rPr>
          <w:rFonts w:ascii="Times New Roman" w:hAnsi="Times New Roman" w:cs="Times New Roman"/>
          <w:sz w:val="24"/>
          <w:szCs w:val="24"/>
          <w:lang w:val="ru-RU"/>
        </w:rPr>
      </w:pPr>
    </w:p>
    <w:p w14:paraId="7ECC3375" w14:textId="77777777" w:rsidR="00920C0F" w:rsidRPr="00873F10" w:rsidRDefault="00920C0F" w:rsidP="00920C0F">
      <w:pPr>
        <w:spacing w:line="240" w:lineRule="auto"/>
        <w:contextualSpacing/>
        <w:rPr>
          <w:rFonts w:ascii="Times New Roman" w:hAnsi="Times New Roman" w:cs="Times New Roman"/>
          <w:sz w:val="24"/>
          <w:szCs w:val="24"/>
          <w:lang w:val="ru-RU"/>
        </w:rPr>
      </w:pPr>
    </w:p>
    <w:p w14:paraId="7ADF0CC8" w14:textId="77777777" w:rsidR="00920C0F" w:rsidRPr="00873F10" w:rsidRDefault="00920C0F" w:rsidP="00920C0F">
      <w:pPr>
        <w:spacing w:line="240" w:lineRule="auto"/>
        <w:contextualSpacing/>
        <w:jc w:val="center"/>
        <w:rPr>
          <w:rFonts w:ascii="Times New Roman" w:hAnsi="Times New Roman" w:cs="Times New Roman"/>
          <w:b/>
          <w:sz w:val="24"/>
          <w:szCs w:val="24"/>
          <w:lang w:val="ru-RU"/>
        </w:rPr>
      </w:pPr>
      <w:r w:rsidRPr="00873F10">
        <w:rPr>
          <w:rFonts w:ascii="Times New Roman" w:hAnsi="Times New Roman" w:cs="Times New Roman"/>
          <w:b/>
          <w:sz w:val="24"/>
          <w:szCs w:val="24"/>
          <w:lang w:val="ru-RU"/>
        </w:rPr>
        <w:br w:type="page"/>
      </w:r>
      <w:r w:rsidRPr="00873F10">
        <w:rPr>
          <w:rFonts w:ascii="Times New Roman" w:hAnsi="Times New Roman" w:cs="Times New Roman"/>
          <w:b/>
          <w:sz w:val="24"/>
          <w:szCs w:val="24"/>
          <w:lang w:val="ru-RU"/>
        </w:rPr>
        <w:lastRenderedPageBreak/>
        <w:t>Контрольная работа по теме</w:t>
      </w:r>
    </w:p>
    <w:p w14:paraId="59FA4978" w14:textId="77777777" w:rsidR="00920C0F" w:rsidRPr="00873F10" w:rsidRDefault="00920C0F" w:rsidP="00920C0F">
      <w:pPr>
        <w:spacing w:line="240" w:lineRule="auto"/>
        <w:contextualSpacing/>
        <w:jc w:val="center"/>
        <w:rPr>
          <w:rFonts w:ascii="Times New Roman" w:hAnsi="Times New Roman" w:cs="Times New Roman"/>
          <w:b/>
          <w:sz w:val="24"/>
          <w:szCs w:val="24"/>
          <w:lang w:val="ru-RU"/>
        </w:rPr>
      </w:pPr>
      <w:r w:rsidRPr="00873F10">
        <w:rPr>
          <w:rFonts w:ascii="Times New Roman" w:hAnsi="Times New Roman" w:cs="Times New Roman"/>
          <w:b/>
          <w:sz w:val="24"/>
          <w:szCs w:val="24"/>
          <w:lang w:val="ru-RU"/>
        </w:rPr>
        <w:t>«Речь. Речевая деятельность. Текст»</w:t>
      </w:r>
    </w:p>
    <w:p w14:paraId="71E16153" w14:textId="77777777" w:rsidR="00920C0F" w:rsidRPr="00873F10" w:rsidRDefault="00920C0F" w:rsidP="00920C0F">
      <w:pPr>
        <w:spacing w:line="240" w:lineRule="auto"/>
        <w:contextualSpacing/>
        <w:jc w:val="center"/>
        <w:rPr>
          <w:rFonts w:ascii="Times New Roman" w:hAnsi="Times New Roman" w:cs="Times New Roman"/>
          <w:b/>
          <w:bCs/>
          <w:sz w:val="24"/>
          <w:szCs w:val="24"/>
          <w:u w:val="single"/>
          <w:lang w:val="ru-RU"/>
        </w:rPr>
      </w:pPr>
    </w:p>
    <w:p w14:paraId="6E5F9A18" w14:textId="77777777" w:rsidR="00920C0F" w:rsidRPr="00873F10" w:rsidRDefault="00920C0F" w:rsidP="00920C0F">
      <w:pPr>
        <w:spacing w:line="240" w:lineRule="auto"/>
        <w:contextualSpacing/>
        <w:jc w:val="center"/>
        <w:rPr>
          <w:rFonts w:ascii="Times New Roman" w:hAnsi="Times New Roman" w:cs="Times New Roman"/>
          <w:sz w:val="24"/>
          <w:szCs w:val="24"/>
          <w:lang w:val="ru-RU"/>
        </w:rPr>
      </w:pPr>
      <w:r w:rsidRPr="00873F10">
        <w:rPr>
          <w:rFonts w:ascii="Times New Roman" w:hAnsi="Times New Roman" w:cs="Times New Roman"/>
          <w:b/>
          <w:bCs/>
          <w:sz w:val="24"/>
          <w:szCs w:val="24"/>
          <w:u w:val="single"/>
          <w:lang w:val="ru-RU"/>
        </w:rPr>
        <w:t>Задания с выбором ответа</w:t>
      </w:r>
    </w:p>
    <w:p w14:paraId="64A78F1D" w14:textId="77777777" w:rsidR="00920C0F" w:rsidRPr="00873F10" w:rsidRDefault="00920C0F" w:rsidP="00920C0F">
      <w:pPr>
        <w:shd w:val="clear" w:color="auto" w:fill="FFFFFF"/>
        <w:spacing w:line="240" w:lineRule="auto"/>
        <w:contextualSpacing/>
        <w:rPr>
          <w:rFonts w:ascii="Times New Roman" w:hAnsi="Times New Roman" w:cs="Times New Roman"/>
          <w:sz w:val="24"/>
          <w:szCs w:val="24"/>
          <w:lang w:val="ru-RU"/>
        </w:rPr>
      </w:pPr>
      <w:r w:rsidRPr="00873F10">
        <w:rPr>
          <w:rFonts w:ascii="Times New Roman" w:hAnsi="Times New Roman" w:cs="Times New Roman"/>
          <w:b/>
          <w:sz w:val="24"/>
          <w:szCs w:val="24"/>
          <w:lang w:val="ru-RU"/>
        </w:rPr>
        <w:t>А</w:t>
      </w:r>
      <w:proofErr w:type="gramStart"/>
      <w:r w:rsidRPr="00873F10">
        <w:rPr>
          <w:rFonts w:ascii="Times New Roman" w:hAnsi="Times New Roman" w:cs="Times New Roman"/>
          <w:b/>
          <w:sz w:val="24"/>
          <w:szCs w:val="24"/>
          <w:lang w:val="ru-RU"/>
        </w:rPr>
        <w:t>1</w:t>
      </w:r>
      <w:proofErr w:type="gramEnd"/>
      <w:r w:rsidRPr="00873F10">
        <w:rPr>
          <w:rFonts w:ascii="Times New Roman" w:hAnsi="Times New Roman" w:cs="Times New Roman"/>
          <w:b/>
          <w:sz w:val="24"/>
          <w:szCs w:val="24"/>
          <w:lang w:val="ru-RU"/>
        </w:rPr>
        <w:t>.Определите тип речи:</w:t>
      </w:r>
      <w:r w:rsidRPr="00873F10">
        <w:rPr>
          <w:rFonts w:ascii="Times New Roman" w:hAnsi="Times New Roman" w:cs="Times New Roman"/>
          <w:sz w:val="24"/>
          <w:szCs w:val="24"/>
          <w:lang w:val="ru-RU"/>
        </w:rPr>
        <w:br/>
        <w:t>«Господа стояли на крыльце и смотрели. Смотрели и с порога людской, даже крестились. А наутро староста залез на крышу господского дома и стал забивать доской слуховое окно». (И. Бунин)</w:t>
      </w:r>
    </w:p>
    <w:p w14:paraId="0B2A4A3E" w14:textId="77777777" w:rsidR="00920C0F" w:rsidRPr="00873F10" w:rsidRDefault="00920C0F" w:rsidP="00920C0F">
      <w:pPr>
        <w:shd w:val="clear" w:color="auto" w:fill="FFFFFF"/>
        <w:spacing w:line="240" w:lineRule="auto"/>
        <w:contextualSpacing/>
        <w:rPr>
          <w:rFonts w:ascii="Times New Roman" w:hAnsi="Times New Roman" w:cs="Times New Roman"/>
          <w:b/>
          <w:sz w:val="24"/>
          <w:szCs w:val="24"/>
          <w:lang w:val="ru-RU"/>
        </w:rPr>
      </w:pPr>
      <w:r w:rsidRPr="00873F10">
        <w:rPr>
          <w:rFonts w:ascii="Times New Roman" w:hAnsi="Times New Roman" w:cs="Times New Roman"/>
          <w:sz w:val="24"/>
          <w:szCs w:val="24"/>
          <w:lang w:val="ru-RU"/>
        </w:rPr>
        <w:t xml:space="preserve"> А) описание                 Б) повествование                  В) рассуждение</w:t>
      </w:r>
      <w:r w:rsidRPr="00873F10">
        <w:rPr>
          <w:rFonts w:ascii="Times New Roman" w:hAnsi="Times New Roman" w:cs="Times New Roman"/>
          <w:sz w:val="24"/>
          <w:szCs w:val="24"/>
          <w:lang w:val="ru-RU"/>
        </w:rPr>
        <w:br/>
      </w:r>
    </w:p>
    <w:p w14:paraId="706EE5EA" w14:textId="77777777" w:rsidR="00920C0F" w:rsidRPr="00873F10" w:rsidRDefault="00920C0F" w:rsidP="00920C0F">
      <w:pPr>
        <w:shd w:val="clear" w:color="auto" w:fill="FFFFFF"/>
        <w:spacing w:line="240" w:lineRule="auto"/>
        <w:contextualSpacing/>
        <w:rPr>
          <w:rFonts w:ascii="Times New Roman" w:hAnsi="Times New Roman" w:cs="Times New Roman"/>
          <w:sz w:val="24"/>
          <w:szCs w:val="24"/>
          <w:lang w:val="ru-RU"/>
        </w:rPr>
      </w:pPr>
      <w:r w:rsidRPr="00873F10">
        <w:rPr>
          <w:rFonts w:ascii="Times New Roman" w:hAnsi="Times New Roman" w:cs="Times New Roman"/>
          <w:b/>
          <w:sz w:val="24"/>
          <w:szCs w:val="24"/>
          <w:lang w:val="ru-RU"/>
        </w:rPr>
        <w:t>А</w:t>
      </w:r>
      <w:proofErr w:type="gramStart"/>
      <w:r w:rsidRPr="00873F10">
        <w:rPr>
          <w:rFonts w:ascii="Times New Roman" w:hAnsi="Times New Roman" w:cs="Times New Roman"/>
          <w:b/>
          <w:sz w:val="24"/>
          <w:szCs w:val="24"/>
          <w:lang w:val="ru-RU"/>
        </w:rPr>
        <w:t>2</w:t>
      </w:r>
      <w:proofErr w:type="gramEnd"/>
      <w:r w:rsidRPr="00873F10">
        <w:rPr>
          <w:rFonts w:ascii="Times New Roman" w:hAnsi="Times New Roman" w:cs="Times New Roman"/>
          <w:b/>
          <w:sz w:val="24"/>
          <w:szCs w:val="24"/>
          <w:lang w:val="ru-RU"/>
        </w:rPr>
        <w:t>.Укажите тип речи текста:</w:t>
      </w:r>
      <w:r w:rsidRPr="00873F10">
        <w:rPr>
          <w:rFonts w:ascii="Times New Roman" w:hAnsi="Times New Roman" w:cs="Times New Roman"/>
          <w:sz w:val="24"/>
          <w:szCs w:val="24"/>
          <w:lang w:val="ru-RU"/>
        </w:rPr>
        <w:br/>
        <w:t xml:space="preserve">«В образовании звуков принимают участие легкие, горло, гортань, голосовые связки, ротовая и носовая полость, язык, губы, зубы. И все они работают под руководством головного мозга». </w:t>
      </w:r>
      <w:r w:rsidRPr="00873F10">
        <w:rPr>
          <w:rFonts w:ascii="Times New Roman" w:hAnsi="Times New Roman" w:cs="Times New Roman"/>
          <w:sz w:val="24"/>
          <w:szCs w:val="24"/>
          <w:lang w:val="ru-RU"/>
        </w:rPr>
        <w:tab/>
      </w:r>
      <w:r w:rsidRPr="00873F10">
        <w:rPr>
          <w:rFonts w:ascii="Times New Roman" w:hAnsi="Times New Roman" w:cs="Times New Roman"/>
          <w:sz w:val="24"/>
          <w:szCs w:val="24"/>
          <w:lang w:val="ru-RU"/>
        </w:rPr>
        <w:tab/>
      </w:r>
    </w:p>
    <w:p w14:paraId="69774774" w14:textId="77777777" w:rsidR="00920C0F" w:rsidRPr="00873F10" w:rsidRDefault="00920C0F" w:rsidP="00920C0F">
      <w:pPr>
        <w:shd w:val="clear" w:color="auto" w:fill="FFFFFF"/>
        <w:spacing w:line="240" w:lineRule="auto"/>
        <w:contextualSpacing/>
        <w:rPr>
          <w:rFonts w:ascii="Times New Roman" w:hAnsi="Times New Roman" w:cs="Times New Roman"/>
          <w:sz w:val="24"/>
          <w:szCs w:val="24"/>
          <w:lang w:val="ru-RU"/>
        </w:rPr>
      </w:pPr>
      <w:r w:rsidRPr="00873F10">
        <w:rPr>
          <w:rFonts w:ascii="Times New Roman" w:hAnsi="Times New Roman" w:cs="Times New Roman"/>
          <w:sz w:val="24"/>
          <w:szCs w:val="24"/>
          <w:lang w:val="ru-RU"/>
        </w:rPr>
        <w:t>а) рассуждение              б) повествование                  г) описание</w:t>
      </w:r>
    </w:p>
    <w:p w14:paraId="1FFD1A50" w14:textId="77777777" w:rsidR="00920C0F" w:rsidRPr="00873F10" w:rsidRDefault="00920C0F" w:rsidP="00920C0F">
      <w:pPr>
        <w:shd w:val="clear" w:color="auto" w:fill="FFFFFF"/>
        <w:spacing w:line="240" w:lineRule="auto"/>
        <w:contextualSpacing/>
        <w:rPr>
          <w:rFonts w:ascii="Times New Roman" w:hAnsi="Times New Roman" w:cs="Times New Roman"/>
          <w:b/>
          <w:sz w:val="24"/>
          <w:szCs w:val="24"/>
          <w:lang w:val="ru-RU"/>
        </w:rPr>
      </w:pPr>
    </w:p>
    <w:p w14:paraId="4BE73B7D" w14:textId="77777777" w:rsidR="00920C0F" w:rsidRPr="00873F10" w:rsidRDefault="00920C0F" w:rsidP="00920C0F">
      <w:pPr>
        <w:shd w:val="clear" w:color="auto" w:fill="FFFFFF"/>
        <w:spacing w:line="240" w:lineRule="auto"/>
        <w:contextualSpacing/>
        <w:rPr>
          <w:rFonts w:ascii="Times New Roman" w:hAnsi="Times New Roman" w:cs="Times New Roman"/>
          <w:b/>
          <w:sz w:val="24"/>
          <w:szCs w:val="24"/>
          <w:lang w:val="ru-RU"/>
        </w:rPr>
      </w:pPr>
      <w:r w:rsidRPr="00873F10">
        <w:rPr>
          <w:rFonts w:ascii="Times New Roman" w:hAnsi="Times New Roman" w:cs="Times New Roman"/>
          <w:b/>
          <w:bCs/>
          <w:sz w:val="24"/>
          <w:szCs w:val="24"/>
          <w:lang w:val="ru-RU"/>
        </w:rPr>
        <w:t>А3.</w:t>
      </w:r>
      <w:r w:rsidRPr="00873F10">
        <w:rPr>
          <w:rFonts w:ascii="Times New Roman" w:hAnsi="Times New Roman" w:cs="Times New Roman"/>
          <w:b/>
          <w:sz w:val="24"/>
          <w:szCs w:val="24"/>
          <w:lang w:val="ru-RU"/>
        </w:rPr>
        <w:t>Укажите тип речи текста:</w:t>
      </w:r>
      <w:r w:rsidRPr="00873F10">
        <w:rPr>
          <w:rFonts w:ascii="Times New Roman" w:hAnsi="Times New Roman" w:cs="Times New Roman"/>
          <w:sz w:val="24"/>
          <w:szCs w:val="24"/>
          <w:lang w:val="ru-RU"/>
        </w:rPr>
        <w:br/>
        <w:t>«Солнце и ветер. Весенний свет. Синицы и клесты поют брачным голосом. Корка наста от лыжи со звоном разлетается. Мелкий березняк в лучах солнца становится розовым. Солнечный луч на железной крыше создает нечто вроде ледника. Тоненькая струйка с теплой крыши попадает на холодную сосульку. От этого вода замерзает, и сосулька утром растет в толщину».</w:t>
      </w:r>
    </w:p>
    <w:p w14:paraId="00E20EBE" w14:textId="77777777" w:rsidR="00920C0F" w:rsidRPr="00873F10" w:rsidRDefault="00920C0F" w:rsidP="00920C0F">
      <w:pPr>
        <w:shd w:val="clear" w:color="auto" w:fill="FFFFFF"/>
        <w:spacing w:line="240" w:lineRule="auto"/>
        <w:contextualSpacing/>
        <w:rPr>
          <w:rFonts w:ascii="Times New Roman" w:hAnsi="Times New Roman" w:cs="Times New Roman"/>
          <w:sz w:val="24"/>
          <w:szCs w:val="24"/>
          <w:lang w:val="ru-RU"/>
        </w:rPr>
      </w:pPr>
      <w:r w:rsidRPr="00873F10">
        <w:rPr>
          <w:rFonts w:ascii="Times New Roman" w:hAnsi="Times New Roman" w:cs="Times New Roman"/>
          <w:sz w:val="24"/>
          <w:szCs w:val="24"/>
          <w:lang w:val="ru-RU"/>
        </w:rPr>
        <w:t>А) описание                     б) повествование                    В) рассуждение</w:t>
      </w:r>
    </w:p>
    <w:p w14:paraId="7B5C4AD0" w14:textId="77777777" w:rsidR="00920C0F" w:rsidRPr="00873F10" w:rsidRDefault="00920C0F" w:rsidP="00920C0F">
      <w:pPr>
        <w:shd w:val="clear" w:color="auto" w:fill="FFFFFF"/>
        <w:spacing w:line="240" w:lineRule="auto"/>
        <w:contextualSpacing/>
        <w:rPr>
          <w:rFonts w:ascii="Times New Roman" w:hAnsi="Times New Roman" w:cs="Times New Roman"/>
          <w:b/>
          <w:sz w:val="24"/>
          <w:szCs w:val="24"/>
          <w:lang w:val="ru-RU"/>
        </w:rPr>
      </w:pPr>
    </w:p>
    <w:p w14:paraId="1EAF0BD2" w14:textId="77777777" w:rsidR="00920C0F" w:rsidRPr="00873F10" w:rsidRDefault="00920C0F" w:rsidP="00920C0F">
      <w:pPr>
        <w:shd w:val="clear" w:color="auto" w:fill="FFFFFF"/>
        <w:spacing w:line="240" w:lineRule="auto"/>
        <w:contextualSpacing/>
        <w:rPr>
          <w:rFonts w:ascii="Times New Roman" w:hAnsi="Times New Roman" w:cs="Times New Roman"/>
          <w:sz w:val="24"/>
          <w:szCs w:val="24"/>
          <w:lang w:val="ru-RU"/>
        </w:rPr>
      </w:pPr>
      <w:r w:rsidRPr="00873F10">
        <w:rPr>
          <w:rFonts w:ascii="Times New Roman" w:hAnsi="Times New Roman" w:cs="Times New Roman"/>
          <w:b/>
          <w:sz w:val="24"/>
          <w:szCs w:val="24"/>
          <w:lang w:val="ru-RU"/>
        </w:rPr>
        <w:t>А</w:t>
      </w:r>
      <w:proofErr w:type="gramStart"/>
      <w:r w:rsidRPr="00873F10">
        <w:rPr>
          <w:rFonts w:ascii="Times New Roman" w:hAnsi="Times New Roman" w:cs="Times New Roman"/>
          <w:b/>
          <w:sz w:val="24"/>
          <w:szCs w:val="24"/>
          <w:lang w:val="ru-RU"/>
        </w:rPr>
        <w:t>4</w:t>
      </w:r>
      <w:proofErr w:type="gramEnd"/>
      <w:r w:rsidRPr="00873F10">
        <w:rPr>
          <w:rFonts w:ascii="Times New Roman" w:hAnsi="Times New Roman" w:cs="Times New Roman"/>
          <w:b/>
          <w:sz w:val="24"/>
          <w:szCs w:val="24"/>
          <w:lang w:val="ru-RU"/>
        </w:rPr>
        <w:t>.Укажите стиль речи текста</w:t>
      </w:r>
      <w:r w:rsidRPr="00873F10">
        <w:rPr>
          <w:rFonts w:ascii="Times New Roman" w:hAnsi="Times New Roman" w:cs="Times New Roman"/>
          <w:sz w:val="24"/>
          <w:szCs w:val="24"/>
          <w:lang w:val="ru-RU"/>
        </w:rPr>
        <w:t>:</w:t>
      </w:r>
      <w:r w:rsidRPr="00873F10">
        <w:rPr>
          <w:rFonts w:ascii="Times New Roman" w:hAnsi="Times New Roman" w:cs="Times New Roman"/>
          <w:sz w:val="24"/>
          <w:szCs w:val="24"/>
          <w:lang w:val="ru-RU"/>
        </w:rPr>
        <w:br/>
        <w:t xml:space="preserve">«Ветер - перемещение воздуха над поверхностью земли. Возникает вследствие неравномерного распределения атмосферного давления. Сильный ветер с круговым движением воздуха называется вихрем». </w:t>
      </w:r>
    </w:p>
    <w:p w14:paraId="3C6538DA" w14:textId="77777777" w:rsidR="00920C0F" w:rsidRPr="00873F10" w:rsidRDefault="00920C0F" w:rsidP="00920C0F">
      <w:pPr>
        <w:shd w:val="clear" w:color="auto" w:fill="FFFFFF"/>
        <w:spacing w:line="240" w:lineRule="auto"/>
        <w:contextualSpacing/>
        <w:rPr>
          <w:rFonts w:ascii="Times New Roman" w:hAnsi="Times New Roman" w:cs="Times New Roman"/>
          <w:b/>
          <w:sz w:val="24"/>
          <w:szCs w:val="24"/>
          <w:lang w:val="ru-RU"/>
        </w:rPr>
      </w:pPr>
      <w:r w:rsidRPr="00873F10">
        <w:rPr>
          <w:rFonts w:ascii="Times New Roman" w:hAnsi="Times New Roman" w:cs="Times New Roman"/>
          <w:sz w:val="24"/>
          <w:szCs w:val="24"/>
          <w:lang w:val="ru-RU"/>
        </w:rPr>
        <w:t>А) художественный                    Б) научный                              В) деловой</w:t>
      </w:r>
    </w:p>
    <w:p w14:paraId="1242DA91" w14:textId="77777777" w:rsidR="00920C0F" w:rsidRPr="00873F10" w:rsidRDefault="00920C0F" w:rsidP="00920C0F">
      <w:pPr>
        <w:shd w:val="clear" w:color="auto" w:fill="FFFFFF"/>
        <w:spacing w:line="240" w:lineRule="auto"/>
        <w:contextualSpacing/>
        <w:rPr>
          <w:rFonts w:ascii="Times New Roman" w:hAnsi="Times New Roman" w:cs="Times New Roman"/>
          <w:b/>
          <w:sz w:val="24"/>
          <w:szCs w:val="24"/>
          <w:lang w:val="ru-RU"/>
        </w:rPr>
      </w:pPr>
    </w:p>
    <w:p w14:paraId="29C79836" w14:textId="77777777" w:rsidR="00920C0F" w:rsidRPr="00873F10" w:rsidRDefault="00920C0F" w:rsidP="00920C0F">
      <w:pPr>
        <w:shd w:val="clear" w:color="auto" w:fill="FFFFFF"/>
        <w:spacing w:line="240" w:lineRule="auto"/>
        <w:contextualSpacing/>
        <w:rPr>
          <w:rFonts w:ascii="Times New Roman" w:hAnsi="Times New Roman" w:cs="Times New Roman"/>
          <w:sz w:val="24"/>
          <w:szCs w:val="24"/>
          <w:lang w:val="ru-RU"/>
        </w:rPr>
      </w:pPr>
      <w:r w:rsidRPr="00873F10">
        <w:rPr>
          <w:rFonts w:ascii="Times New Roman" w:hAnsi="Times New Roman" w:cs="Times New Roman"/>
          <w:b/>
          <w:bCs/>
          <w:sz w:val="24"/>
          <w:szCs w:val="24"/>
          <w:lang w:val="ru-RU"/>
        </w:rPr>
        <w:t>А5.</w:t>
      </w:r>
      <w:r w:rsidRPr="00873F10">
        <w:rPr>
          <w:rFonts w:ascii="Times New Roman" w:hAnsi="Times New Roman" w:cs="Times New Roman"/>
          <w:b/>
          <w:sz w:val="24"/>
          <w:szCs w:val="24"/>
          <w:lang w:val="ru-RU"/>
        </w:rPr>
        <w:t>Укажите стиль речи текста:</w:t>
      </w:r>
      <w:r w:rsidRPr="00873F10">
        <w:rPr>
          <w:rFonts w:ascii="Times New Roman" w:hAnsi="Times New Roman" w:cs="Times New Roman"/>
          <w:sz w:val="24"/>
          <w:szCs w:val="24"/>
          <w:lang w:val="ru-RU"/>
        </w:rPr>
        <w:br/>
        <w:t xml:space="preserve">«Внимание! Желающие отправиться на экскурсию в Петербург должны собраться в кабинете директора 5 сентября в 14 часов». </w:t>
      </w:r>
    </w:p>
    <w:p w14:paraId="6927178C" w14:textId="77777777" w:rsidR="00920C0F" w:rsidRPr="00873F10" w:rsidRDefault="00920C0F" w:rsidP="00920C0F">
      <w:pPr>
        <w:shd w:val="clear" w:color="auto" w:fill="FFFFFF"/>
        <w:spacing w:line="240" w:lineRule="auto"/>
        <w:contextualSpacing/>
        <w:rPr>
          <w:rFonts w:ascii="Times New Roman" w:hAnsi="Times New Roman" w:cs="Times New Roman"/>
          <w:b/>
          <w:bCs/>
          <w:sz w:val="24"/>
          <w:szCs w:val="24"/>
          <w:lang w:val="ru-RU"/>
        </w:rPr>
      </w:pPr>
      <w:r w:rsidRPr="00873F10">
        <w:rPr>
          <w:rFonts w:ascii="Times New Roman" w:hAnsi="Times New Roman" w:cs="Times New Roman"/>
          <w:sz w:val="24"/>
          <w:szCs w:val="24"/>
          <w:lang w:val="ru-RU"/>
        </w:rPr>
        <w:t>А) художественный                     Б) научный                               В) деловой</w:t>
      </w:r>
      <w:r w:rsidRPr="00873F10">
        <w:rPr>
          <w:rFonts w:ascii="Times New Roman" w:hAnsi="Times New Roman" w:cs="Times New Roman"/>
          <w:b/>
          <w:bCs/>
          <w:sz w:val="24"/>
          <w:szCs w:val="24"/>
          <w:lang w:val="ru-RU"/>
        </w:rPr>
        <w:t xml:space="preserve"> </w:t>
      </w:r>
    </w:p>
    <w:p w14:paraId="1BBF3E16" w14:textId="77777777" w:rsidR="00920C0F" w:rsidRPr="00873F10" w:rsidRDefault="00920C0F" w:rsidP="00920C0F">
      <w:pPr>
        <w:shd w:val="clear" w:color="auto" w:fill="FFFFFF"/>
        <w:spacing w:line="240" w:lineRule="auto"/>
        <w:contextualSpacing/>
        <w:rPr>
          <w:rFonts w:ascii="Times New Roman" w:hAnsi="Times New Roman" w:cs="Times New Roman"/>
          <w:b/>
          <w:bCs/>
          <w:sz w:val="24"/>
          <w:szCs w:val="24"/>
          <w:lang w:val="ru-RU"/>
        </w:rPr>
      </w:pPr>
    </w:p>
    <w:p w14:paraId="12BD9EDF" w14:textId="77777777" w:rsidR="00920C0F" w:rsidRPr="00873F10" w:rsidRDefault="00920C0F" w:rsidP="00920C0F">
      <w:pPr>
        <w:shd w:val="clear" w:color="auto" w:fill="FFFFFF"/>
        <w:spacing w:line="240" w:lineRule="auto"/>
        <w:contextualSpacing/>
        <w:rPr>
          <w:rFonts w:ascii="Times New Roman" w:hAnsi="Times New Roman" w:cs="Times New Roman"/>
          <w:sz w:val="24"/>
          <w:szCs w:val="24"/>
          <w:lang w:val="ru-RU"/>
        </w:rPr>
      </w:pPr>
      <w:r w:rsidRPr="00873F10">
        <w:rPr>
          <w:rFonts w:ascii="Times New Roman" w:hAnsi="Times New Roman" w:cs="Times New Roman"/>
          <w:b/>
          <w:sz w:val="24"/>
          <w:szCs w:val="24"/>
          <w:lang w:val="ru-RU"/>
        </w:rPr>
        <w:t>А</w:t>
      </w:r>
      <w:proofErr w:type="gramStart"/>
      <w:r w:rsidRPr="00873F10">
        <w:rPr>
          <w:rFonts w:ascii="Times New Roman" w:hAnsi="Times New Roman" w:cs="Times New Roman"/>
          <w:b/>
          <w:sz w:val="24"/>
          <w:szCs w:val="24"/>
          <w:lang w:val="ru-RU"/>
        </w:rPr>
        <w:t>6</w:t>
      </w:r>
      <w:proofErr w:type="gramEnd"/>
      <w:r w:rsidRPr="00873F10">
        <w:rPr>
          <w:rFonts w:ascii="Times New Roman" w:hAnsi="Times New Roman" w:cs="Times New Roman"/>
          <w:b/>
          <w:sz w:val="24"/>
          <w:szCs w:val="24"/>
          <w:lang w:val="ru-RU"/>
        </w:rPr>
        <w:t>.Укажите стиль речи текста:</w:t>
      </w:r>
      <w:r w:rsidRPr="00873F10">
        <w:rPr>
          <w:rFonts w:ascii="Times New Roman" w:hAnsi="Times New Roman" w:cs="Times New Roman"/>
          <w:sz w:val="24"/>
          <w:szCs w:val="24"/>
          <w:lang w:val="ru-RU"/>
        </w:rPr>
        <w:br/>
        <w:t>«Справка настоящая дана Иванову Петру Алексеевичу в том, что он действительно присутствовал на совещании работников металлургической промышленности, проходящем с 5 по 7 сентября 2013 года в г. Москве.</w:t>
      </w:r>
      <w:r w:rsidRPr="00873F10">
        <w:rPr>
          <w:rFonts w:ascii="Times New Roman" w:hAnsi="Times New Roman" w:cs="Times New Roman"/>
          <w:sz w:val="24"/>
          <w:szCs w:val="24"/>
        </w:rPr>
        <w:t> </w:t>
      </w:r>
      <w:r w:rsidRPr="00873F10">
        <w:rPr>
          <w:rFonts w:ascii="Times New Roman" w:hAnsi="Times New Roman" w:cs="Times New Roman"/>
          <w:sz w:val="24"/>
          <w:szCs w:val="24"/>
          <w:lang w:val="ru-RU"/>
        </w:rPr>
        <w:t xml:space="preserve">Справка дана для предоставления по месту работы». </w:t>
      </w:r>
    </w:p>
    <w:p w14:paraId="0F84926D" w14:textId="77777777" w:rsidR="00920C0F" w:rsidRPr="00873F10" w:rsidRDefault="00920C0F" w:rsidP="00920C0F">
      <w:pPr>
        <w:shd w:val="clear" w:color="auto" w:fill="FFFFFF"/>
        <w:spacing w:line="240" w:lineRule="auto"/>
        <w:contextualSpacing/>
        <w:rPr>
          <w:rFonts w:ascii="Times New Roman" w:hAnsi="Times New Roman" w:cs="Times New Roman"/>
          <w:b/>
          <w:bCs/>
          <w:sz w:val="24"/>
          <w:szCs w:val="24"/>
          <w:lang w:val="ru-RU"/>
        </w:rPr>
      </w:pPr>
      <w:r w:rsidRPr="00873F10">
        <w:rPr>
          <w:rFonts w:ascii="Times New Roman" w:hAnsi="Times New Roman" w:cs="Times New Roman"/>
          <w:sz w:val="24"/>
          <w:szCs w:val="24"/>
          <w:lang w:val="ru-RU"/>
        </w:rPr>
        <w:t>А) художественный                     Б) научный                               В) деловой</w:t>
      </w:r>
      <w:r w:rsidRPr="00873F10">
        <w:rPr>
          <w:rFonts w:ascii="Times New Roman" w:hAnsi="Times New Roman" w:cs="Times New Roman"/>
          <w:b/>
          <w:bCs/>
          <w:sz w:val="24"/>
          <w:szCs w:val="24"/>
          <w:lang w:val="ru-RU"/>
        </w:rPr>
        <w:t xml:space="preserve"> </w:t>
      </w:r>
    </w:p>
    <w:p w14:paraId="6BF22906" w14:textId="77777777" w:rsidR="00920C0F" w:rsidRPr="00873F10" w:rsidRDefault="00920C0F" w:rsidP="00920C0F">
      <w:pPr>
        <w:shd w:val="clear" w:color="auto" w:fill="FFFFFF"/>
        <w:spacing w:line="240" w:lineRule="auto"/>
        <w:contextualSpacing/>
        <w:rPr>
          <w:rFonts w:ascii="Times New Roman" w:hAnsi="Times New Roman" w:cs="Times New Roman"/>
          <w:b/>
          <w:bCs/>
          <w:sz w:val="24"/>
          <w:szCs w:val="24"/>
          <w:lang w:val="ru-RU"/>
        </w:rPr>
      </w:pPr>
    </w:p>
    <w:p w14:paraId="441CCBAF" w14:textId="77777777" w:rsidR="00920C0F" w:rsidRPr="00873F10" w:rsidRDefault="00920C0F" w:rsidP="00920C0F">
      <w:pPr>
        <w:shd w:val="clear" w:color="auto" w:fill="FFFFFF"/>
        <w:spacing w:line="240" w:lineRule="auto"/>
        <w:contextualSpacing/>
        <w:rPr>
          <w:rFonts w:ascii="Times New Roman" w:hAnsi="Times New Roman" w:cs="Times New Roman"/>
          <w:sz w:val="24"/>
          <w:szCs w:val="24"/>
          <w:lang w:val="ru-RU"/>
        </w:rPr>
      </w:pPr>
      <w:r w:rsidRPr="00873F10">
        <w:rPr>
          <w:rFonts w:ascii="Times New Roman" w:hAnsi="Times New Roman" w:cs="Times New Roman"/>
          <w:b/>
          <w:sz w:val="24"/>
          <w:szCs w:val="24"/>
          <w:lang w:val="ru-RU"/>
        </w:rPr>
        <w:t>А</w:t>
      </w:r>
      <w:proofErr w:type="gramStart"/>
      <w:r w:rsidRPr="00873F10">
        <w:rPr>
          <w:rFonts w:ascii="Times New Roman" w:hAnsi="Times New Roman" w:cs="Times New Roman"/>
          <w:b/>
          <w:sz w:val="24"/>
          <w:szCs w:val="24"/>
          <w:lang w:val="ru-RU"/>
        </w:rPr>
        <w:t>7</w:t>
      </w:r>
      <w:proofErr w:type="gramEnd"/>
      <w:r w:rsidRPr="00873F10">
        <w:rPr>
          <w:rFonts w:ascii="Times New Roman" w:hAnsi="Times New Roman" w:cs="Times New Roman"/>
          <w:b/>
          <w:sz w:val="24"/>
          <w:szCs w:val="24"/>
          <w:lang w:val="ru-RU"/>
        </w:rPr>
        <w:t>.Укажите стиль речи текста:</w:t>
      </w:r>
      <w:r w:rsidRPr="00873F10">
        <w:rPr>
          <w:rFonts w:ascii="Times New Roman" w:hAnsi="Times New Roman" w:cs="Times New Roman"/>
          <w:sz w:val="24"/>
          <w:szCs w:val="24"/>
          <w:lang w:val="ru-RU"/>
        </w:rPr>
        <w:br/>
        <w:t xml:space="preserve">«Настоящим удостоверяется, что Петров Николай Иванович действительно работал на заводе «Серп и молот»  в период с 1968 по 1996 год в должности слесаря-наладчика». </w:t>
      </w:r>
    </w:p>
    <w:p w14:paraId="1FBEBFD5" w14:textId="77777777" w:rsidR="00920C0F" w:rsidRPr="00873F10" w:rsidRDefault="00920C0F" w:rsidP="00920C0F">
      <w:pPr>
        <w:shd w:val="clear" w:color="auto" w:fill="FFFFFF"/>
        <w:spacing w:line="240" w:lineRule="auto"/>
        <w:contextualSpacing/>
        <w:rPr>
          <w:rFonts w:ascii="Times New Roman" w:hAnsi="Times New Roman" w:cs="Times New Roman"/>
          <w:b/>
          <w:bCs/>
          <w:sz w:val="24"/>
          <w:szCs w:val="24"/>
          <w:lang w:val="ru-RU"/>
        </w:rPr>
      </w:pPr>
      <w:r w:rsidRPr="00873F10">
        <w:rPr>
          <w:rFonts w:ascii="Times New Roman" w:hAnsi="Times New Roman" w:cs="Times New Roman"/>
          <w:sz w:val="24"/>
          <w:szCs w:val="24"/>
          <w:lang w:val="ru-RU"/>
        </w:rPr>
        <w:t>А) художественный                     Б) научный                               В) деловой</w:t>
      </w:r>
      <w:r w:rsidRPr="00873F10">
        <w:rPr>
          <w:rFonts w:ascii="Times New Roman" w:hAnsi="Times New Roman" w:cs="Times New Roman"/>
          <w:b/>
          <w:bCs/>
          <w:sz w:val="24"/>
          <w:szCs w:val="24"/>
          <w:lang w:val="ru-RU"/>
        </w:rPr>
        <w:t xml:space="preserve"> </w:t>
      </w:r>
    </w:p>
    <w:p w14:paraId="73D21E40" w14:textId="77777777" w:rsidR="00920C0F" w:rsidRPr="00873F10" w:rsidRDefault="00920C0F" w:rsidP="00920C0F">
      <w:pPr>
        <w:shd w:val="clear" w:color="auto" w:fill="FFFFFF"/>
        <w:spacing w:line="240" w:lineRule="auto"/>
        <w:contextualSpacing/>
        <w:rPr>
          <w:rFonts w:ascii="Times New Roman" w:hAnsi="Times New Roman" w:cs="Times New Roman"/>
          <w:b/>
          <w:bCs/>
          <w:sz w:val="24"/>
          <w:szCs w:val="24"/>
          <w:lang w:val="ru-RU"/>
        </w:rPr>
      </w:pPr>
    </w:p>
    <w:p w14:paraId="5EDF6F37" w14:textId="77777777" w:rsidR="00920C0F" w:rsidRPr="00873F10" w:rsidRDefault="00920C0F" w:rsidP="00920C0F">
      <w:pPr>
        <w:shd w:val="clear" w:color="auto" w:fill="FFFFFF"/>
        <w:spacing w:line="240" w:lineRule="auto"/>
        <w:contextualSpacing/>
        <w:rPr>
          <w:rFonts w:ascii="Times New Roman" w:hAnsi="Times New Roman" w:cs="Times New Roman"/>
          <w:sz w:val="24"/>
          <w:szCs w:val="24"/>
          <w:lang w:val="ru-RU"/>
        </w:rPr>
      </w:pPr>
      <w:r w:rsidRPr="00873F10">
        <w:rPr>
          <w:rFonts w:ascii="Times New Roman" w:hAnsi="Times New Roman" w:cs="Times New Roman"/>
          <w:b/>
          <w:bCs/>
          <w:sz w:val="24"/>
          <w:szCs w:val="24"/>
          <w:lang w:val="ru-RU"/>
        </w:rPr>
        <w:t>А8.</w:t>
      </w:r>
      <w:r w:rsidRPr="00873F10">
        <w:rPr>
          <w:rFonts w:ascii="Times New Roman" w:hAnsi="Times New Roman" w:cs="Times New Roman"/>
          <w:b/>
          <w:sz w:val="24"/>
          <w:szCs w:val="24"/>
          <w:lang w:val="ru-RU"/>
        </w:rPr>
        <w:t>Вставьте вместо точек нужный термин:</w:t>
      </w:r>
      <w:r w:rsidRPr="00873F10">
        <w:rPr>
          <w:rFonts w:ascii="Times New Roman" w:hAnsi="Times New Roman" w:cs="Times New Roman"/>
          <w:sz w:val="24"/>
          <w:szCs w:val="24"/>
          <w:lang w:val="ru-RU"/>
        </w:rPr>
        <w:br/>
        <w:t xml:space="preserve">... - часть текста, которая начинается с красной строки. </w:t>
      </w:r>
    </w:p>
    <w:p w14:paraId="3CBA7576" w14:textId="77777777" w:rsidR="00920C0F" w:rsidRPr="00873F10" w:rsidRDefault="00920C0F" w:rsidP="00920C0F">
      <w:pPr>
        <w:shd w:val="clear" w:color="auto" w:fill="FFFFFF"/>
        <w:spacing w:line="240" w:lineRule="auto"/>
        <w:contextualSpacing/>
        <w:rPr>
          <w:rFonts w:ascii="Times New Roman" w:hAnsi="Times New Roman" w:cs="Times New Roman"/>
          <w:b/>
          <w:sz w:val="24"/>
          <w:szCs w:val="24"/>
          <w:lang w:val="ru-RU"/>
        </w:rPr>
      </w:pPr>
      <w:r w:rsidRPr="00873F10">
        <w:rPr>
          <w:rFonts w:ascii="Times New Roman" w:hAnsi="Times New Roman" w:cs="Times New Roman"/>
          <w:sz w:val="24"/>
          <w:szCs w:val="24"/>
          <w:lang w:val="ru-RU"/>
        </w:rPr>
        <w:t>А) абзац                Б) описание                В) тема</w:t>
      </w:r>
    </w:p>
    <w:p w14:paraId="5838F998" w14:textId="77777777" w:rsidR="00920C0F" w:rsidRPr="00873F10" w:rsidRDefault="00920C0F" w:rsidP="00920C0F">
      <w:pPr>
        <w:shd w:val="clear" w:color="auto" w:fill="FFFFFF"/>
        <w:spacing w:line="240" w:lineRule="auto"/>
        <w:contextualSpacing/>
        <w:rPr>
          <w:rFonts w:ascii="Times New Roman" w:hAnsi="Times New Roman" w:cs="Times New Roman"/>
          <w:b/>
          <w:bCs/>
          <w:sz w:val="24"/>
          <w:szCs w:val="24"/>
          <w:lang w:val="ru-RU"/>
        </w:rPr>
      </w:pPr>
    </w:p>
    <w:p w14:paraId="1CCC323C" w14:textId="77777777" w:rsidR="00920C0F" w:rsidRPr="00873F10" w:rsidRDefault="00920C0F" w:rsidP="00920C0F">
      <w:pPr>
        <w:shd w:val="clear" w:color="auto" w:fill="FFFFFF"/>
        <w:spacing w:line="240" w:lineRule="auto"/>
        <w:contextualSpacing/>
        <w:rPr>
          <w:rFonts w:ascii="Times New Roman" w:hAnsi="Times New Roman" w:cs="Times New Roman"/>
          <w:sz w:val="24"/>
          <w:szCs w:val="24"/>
          <w:lang w:val="ru-RU"/>
        </w:rPr>
      </w:pPr>
      <w:r w:rsidRPr="00873F10">
        <w:rPr>
          <w:rFonts w:ascii="Times New Roman" w:hAnsi="Times New Roman" w:cs="Times New Roman"/>
          <w:b/>
          <w:sz w:val="24"/>
          <w:szCs w:val="24"/>
          <w:lang w:val="ru-RU"/>
        </w:rPr>
        <w:t>А</w:t>
      </w:r>
      <w:proofErr w:type="gramStart"/>
      <w:r w:rsidRPr="00873F10">
        <w:rPr>
          <w:rFonts w:ascii="Times New Roman" w:hAnsi="Times New Roman" w:cs="Times New Roman"/>
          <w:b/>
          <w:sz w:val="24"/>
          <w:szCs w:val="24"/>
          <w:lang w:val="ru-RU"/>
        </w:rPr>
        <w:t>9</w:t>
      </w:r>
      <w:proofErr w:type="gramEnd"/>
      <w:r w:rsidRPr="00873F10">
        <w:rPr>
          <w:rFonts w:ascii="Times New Roman" w:hAnsi="Times New Roman" w:cs="Times New Roman"/>
          <w:b/>
          <w:sz w:val="24"/>
          <w:szCs w:val="24"/>
          <w:lang w:val="ru-RU"/>
        </w:rPr>
        <w:t>.Какая речь представлена следующим текстом?</w:t>
      </w:r>
      <w:r w:rsidRPr="00873F10">
        <w:rPr>
          <w:rFonts w:ascii="Times New Roman" w:hAnsi="Times New Roman" w:cs="Times New Roman"/>
          <w:sz w:val="24"/>
          <w:szCs w:val="24"/>
          <w:lang w:val="ru-RU"/>
        </w:rPr>
        <w:br/>
        <w:t>- Алло.</w:t>
      </w:r>
      <w:r w:rsidRPr="00873F10">
        <w:rPr>
          <w:rFonts w:ascii="Times New Roman" w:hAnsi="Times New Roman" w:cs="Times New Roman"/>
          <w:sz w:val="24"/>
          <w:szCs w:val="24"/>
          <w:lang w:val="ru-RU"/>
        </w:rPr>
        <w:br/>
        <w:t>- Здравствуйте, будьте добры, позовите Алексея Григорьевича к телефону.</w:t>
      </w:r>
      <w:r w:rsidRPr="00873F10">
        <w:rPr>
          <w:rFonts w:ascii="Times New Roman" w:hAnsi="Times New Roman" w:cs="Times New Roman"/>
          <w:sz w:val="24"/>
          <w:szCs w:val="24"/>
          <w:lang w:val="ru-RU"/>
        </w:rPr>
        <w:br/>
        <w:t>- К сожалению, его сейчас нет...</w:t>
      </w:r>
      <w:r w:rsidRPr="00873F10">
        <w:rPr>
          <w:rFonts w:ascii="Times New Roman" w:hAnsi="Times New Roman" w:cs="Times New Roman"/>
          <w:sz w:val="24"/>
          <w:szCs w:val="24"/>
          <w:lang w:val="ru-RU"/>
        </w:rPr>
        <w:br/>
        <w:t xml:space="preserve">- Тогда я позвоню позже. </w:t>
      </w:r>
    </w:p>
    <w:p w14:paraId="60AFDE7E" w14:textId="77777777" w:rsidR="00920C0F" w:rsidRPr="00873F10" w:rsidRDefault="00920C0F" w:rsidP="00920C0F">
      <w:pPr>
        <w:shd w:val="clear" w:color="auto" w:fill="FFFFFF"/>
        <w:spacing w:line="240" w:lineRule="auto"/>
        <w:contextualSpacing/>
        <w:rPr>
          <w:rFonts w:ascii="Times New Roman" w:hAnsi="Times New Roman" w:cs="Times New Roman"/>
          <w:sz w:val="24"/>
          <w:szCs w:val="24"/>
          <w:lang w:val="ru-RU"/>
        </w:rPr>
      </w:pPr>
      <w:r w:rsidRPr="00873F10">
        <w:rPr>
          <w:rFonts w:ascii="Times New Roman" w:hAnsi="Times New Roman" w:cs="Times New Roman"/>
          <w:sz w:val="24"/>
          <w:szCs w:val="24"/>
          <w:lang w:val="ru-RU"/>
        </w:rPr>
        <w:t>А) монологическая                     Б) диалогическая</w:t>
      </w:r>
    </w:p>
    <w:p w14:paraId="55F7788A" w14:textId="77777777" w:rsidR="00920C0F" w:rsidRPr="00873F10" w:rsidRDefault="00920C0F" w:rsidP="00920C0F">
      <w:pPr>
        <w:shd w:val="clear" w:color="auto" w:fill="FFFFFF"/>
        <w:spacing w:line="240" w:lineRule="auto"/>
        <w:contextualSpacing/>
        <w:rPr>
          <w:rFonts w:ascii="Times New Roman" w:hAnsi="Times New Roman" w:cs="Times New Roman"/>
          <w:b/>
          <w:bCs/>
          <w:sz w:val="24"/>
          <w:szCs w:val="24"/>
          <w:lang w:val="ru-RU"/>
        </w:rPr>
      </w:pPr>
    </w:p>
    <w:p w14:paraId="11D82E23" w14:textId="77777777" w:rsidR="00920C0F" w:rsidRPr="00873F10" w:rsidRDefault="00920C0F" w:rsidP="00920C0F">
      <w:pPr>
        <w:shd w:val="clear" w:color="auto" w:fill="FFFFFF"/>
        <w:spacing w:line="240" w:lineRule="auto"/>
        <w:contextualSpacing/>
        <w:rPr>
          <w:rFonts w:ascii="Times New Roman" w:hAnsi="Times New Roman" w:cs="Times New Roman"/>
          <w:sz w:val="24"/>
          <w:szCs w:val="24"/>
          <w:lang w:val="ru-RU"/>
        </w:rPr>
      </w:pPr>
      <w:proofErr w:type="gramStart"/>
      <w:r w:rsidRPr="00873F10">
        <w:rPr>
          <w:rFonts w:ascii="Times New Roman" w:hAnsi="Times New Roman" w:cs="Times New Roman"/>
          <w:b/>
          <w:bCs/>
          <w:sz w:val="24"/>
          <w:szCs w:val="24"/>
          <w:lang w:val="ru-RU"/>
        </w:rPr>
        <w:t>А10.</w:t>
      </w:r>
      <w:r w:rsidRPr="00873F10">
        <w:rPr>
          <w:rFonts w:ascii="Times New Roman" w:hAnsi="Times New Roman" w:cs="Times New Roman"/>
          <w:b/>
          <w:sz w:val="24"/>
          <w:szCs w:val="24"/>
          <w:lang w:val="ru-RU"/>
        </w:rPr>
        <w:t>Расставьте предложения так, чтобы получился связный текст:</w:t>
      </w:r>
      <w:r w:rsidRPr="00873F10">
        <w:rPr>
          <w:rFonts w:ascii="Times New Roman" w:hAnsi="Times New Roman" w:cs="Times New Roman"/>
          <w:sz w:val="24"/>
          <w:szCs w:val="24"/>
          <w:lang w:val="ru-RU"/>
        </w:rPr>
        <w:br/>
        <w:t>1) Она оказалась меньше всех.</w:t>
      </w:r>
      <w:r w:rsidRPr="00873F10">
        <w:rPr>
          <w:rFonts w:ascii="Times New Roman" w:hAnsi="Times New Roman" w:cs="Times New Roman"/>
          <w:sz w:val="24"/>
          <w:szCs w:val="24"/>
          <w:lang w:val="ru-RU"/>
        </w:rPr>
        <w:br/>
        <w:t xml:space="preserve">2) Маленький принц никак не мог понять, для чего на крохотной затерявшейся в небе </w:t>
      </w:r>
      <w:proofErr w:type="spellStart"/>
      <w:r w:rsidRPr="00873F10">
        <w:rPr>
          <w:rFonts w:ascii="Times New Roman" w:hAnsi="Times New Roman" w:cs="Times New Roman"/>
          <w:sz w:val="24"/>
          <w:szCs w:val="24"/>
          <w:lang w:val="ru-RU"/>
        </w:rPr>
        <w:t>планетке</w:t>
      </w:r>
      <w:proofErr w:type="spellEnd"/>
      <w:r w:rsidRPr="00873F10">
        <w:rPr>
          <w:rFonts w:ascii="Times New Roman" w:hAnsi="Times New Roman" w:cs="Times New Roman"/>
          <w:sz w:val="24"/>
          <w:szCs w:val="24"/>
          <w:lang w:val="ru-RU"/>
        </w:rPr>
        <w:t>, где нет ни домов, ни жителей, нужны фонарь и фонарщик.</w:t>
      </w:r>
      <w:r w:rsidRPr="00873F10">
        <w:rPr>
          <w:rFonts w:ascii="Times New Roman" w:hAnsi="Times New Roman" w:cs="Times New Roman"/>
          <w:sz w:val="24"/>
          <w:szCs w:val="24"/>
          <w:lang w:val="ru-RU"/>
        </w:rPr>
        <w:br/>
        <w:t>3) На ней только и помещалось, что фонарь да фонарщик.</w:t>
      </w:r>
      <w:r w:rsidRPr="00873F10">
        <w:rPr>
          <w:rFonts w:ascii="Times New Roman" w:hAnsi="Times New Roman" w:cs="Times New Roman"/>
          <w:sz w:val="24"/>
          <w:szCs w:val="24"/>
          <w:lang w:val="ru-RU"/>
        </w:rPr>
        <w:br/>
        <w:t xml:space="preserve">4) Пятая планета была очень занятная.  </w:t>
      </w:r>
      <w:proofErr w:type="gramEnd"/>
    </w:p>
    <w:p w14:paraId="2D6EACB0" w14:textId="77777777" w:rsidR="00920C0F" w:rsidRPr="00873F10" w:rsidRDefault="00920C0F" w:rsidP="00920C0F">
      <w:pPr>
        <w:shd w:val="clear" w:color="auto" w:fill="FFFFFF"/>
        <w:spacing w:line="240" w:lineRule="auto"/>
        <w:contextualSpacing/>
        <w:rPr>
          <w:rFonts w:ascii="Times New Roman" w:hAnsi="Times New Roman" w:cs="Times New Roman"/>
          <w:sz w:val="24"/>
          <w:szCs w:val="24"/>
          <w:lang w:val="ru-RU"/>
        </w:rPr>
      </w:pPr>
      <w:r w:rsidRPr="00873F10">
        <w:rPr>
          <w:rFonts w:ascii="Times New Roman" w:hAnsi="Times New Roman" w:cs="Times New Roman"/>
          <w:sz w:val="24"/>
          <w:szCs w:val="24"/>
          <w:lang w:val="ru-RU"/>
        </w:rPr>
        <w:t>А) 4,2,1,3                           Б) 4,1,3,2                      В) 1,3,2,4</w:t>
      </w:r>
    </w:p>
    <w:p w14:paraId="09E3A9B7" w14:textId="77777777" w:rsidR="00920C0F" w:rsidRPr="00873F10" w:rsidRDefault="00920C0F" w:rsidP="00920C0F">
      <w:pPr>
        <w:spacing w:line="240" w:lineRule="auto"/>
        <w:contextualSpacing/>
        <w:jc w:val="center"/>
        <w:rPr>
          <w:rFonts w:ascii="Times New Roman" w:hAnsi="Times New Roman" w:cs="Times New Roman"/>
          <w:b/>
          <w:bCs/>
          <w:sz w:val="24"/>
          <w:szCs w:val="24"/>
          <w:u w:val="single"/>
          <w:lang w:val="ru-RU"/>
        </w:rPr>
      </w:pPr>
    </w:p>
    <w:p w14:paraId="7DF299C8" w14:textId="77777777" w:rsidR="00920C0F" w:rsidRPr="00873F10" w:rsidRDefault="00920C0F" w:rsidP="00920C0F">
      <w:pPr>
        <w:spacing w:line="240" w:lineRule="auto"/>
        <w:contextualSpacing/>
        <w:jc w:val="center"/>
        <w:rPr>
          <w:rFonts w:ascii="Times New Roman" w:hAnsi="Times New Roman" w:cs="Times New Roman"/>
          <w:sz w:val="24"/>
          <w:szCs w:val="24"/>
          <w:lang w:val="ru-RU"/>
        </w:rPr>
      </w:pPr>
      <w:r w:rsidRPr="00873F10">
        <w:rPr>
          <w:rFonts w:ascii="Times New Roman" w:hAnsi="Times New Roman" w:cs="Times New Roman"/>
          <w:b/>
          <w:bCs/>
          <w:sz w:val="24"/>
          <w:szCs w:val="24"/>
          <w:u w:val="single"/>
          <w:lang w:val="ru-RU"/>
        </w:rPr>
        <w:t>Задания с кратким ответом</w:t>
      </w:r>
    </w:p>
    <w:p w14:paraId="5F0298B9" w14:textId="77777777" w:rsidR="00920C0F" w:rsidRPr="00873F10" w:rsidRDefault="00920C0F" w:rsidP="00920C0F">
      <w:pPr>
        <w:shd w:val="clear" w:color="auto" w:fill="FFFFFF"/>
        <w:spacing w:line="240" w:lineRule="auto"/>
        <w:contextualSpacing/>
        <w:rPr>
          <w:rFonts w:ascii="Times New Roman" w:hAnsi="Times New Roman" w:cs="Times New Roman"/>
          <w:b/>
          <w:bCs/>
          <w:sz w:val="24"/>
          <w:szCs w:val="24"/>
          <w:lang w:val="ru-RU"/>
        </w:rPr>
      </w:pPr>
      <w:r w:rsidRPr="00873F10">
        <w:rPr>
          <w:rFonts w:ascii="Times New Roman" w:hAnsi="Times New Roman" w:cs="Times New Roman"/>
          <w:b/>
          <w:bCs/>
          <w:sz w:val="24"/>
          <w:szCs w:val="24"/>
          <w:lang w:val="ru-RU"/>
        </w:rPr>
        <w:t>Прочитайте текст и выполните задания.</w:t>
      </w:r>
    </w:p>
    <w:p w14:paraId="01A9CFD8" w14:textId="77777777" w:rsidR="00920C0F" w:rsidRPr="00873F10" w:rsidRDefault="00920C0F" w:rsidP="00920C0F">
      <w:pPr>
        <w:shd w:val="clear" w:color="auto" w:fill="FFFFFF"/>
        <w:spacing w:line="240" w:lineRule="auto"/>
        <w:contextualSpacing/>
        <w:rPr>
          <w:rFonts w:ascii="Times New Roman" w:hAnsi="Times New Roman" w:cs="Times New Roman"/>
          <w:b/>
          <w:bCs/>
          <w:sz w:val="24"/>
          <w:szCs w:val="24"/>
          <w:lang w:val="ru-RU"/>
        </w:rPr>
      </w:pPr>
    </w:p>
    <w:p w14:paraId="6A9754C1" w14:textId="77777777" w:rsidR="00920C0F" w:rsidRPr="00873F10" w:rsidRDefault="00920C0F" w:rsidP="00920C0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sz w:val="24"/>
          <w:szCs w:val="24"/>
          <w:lang w:val="ru-RU"/>
        </w:rPr>
        <w:t xml:space="preserve">      Нашим северным деревенским летом неизвестно чего бывает больше  -  дождей или солнца.  Но солнце, если его полно, то  изо дня в день оно одинаковое, а  дожди - разные.</w:t>
      </w:r>
    </w:p>
    <w:p w14:paraId="4A9B4E4D" w14:textId="77777777" w:rsidR="00920C0F" w:rsidRPr="00873F10" w:rsidRDefault="00920C0F" w:rsidP="00920C0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sz w:val="24"/>
          <w:szCs w:val="24"/>
          <w:lang w:val="ru-RU"/>
        </w:rPr>
        <w:t xml:space="preserve">      Бывает дождь нудный, долгий, студеный, который так и называют мокрым или еще более сердито - сеногноем.</w:t>
      </w:r>
    </w:p>
    <w:p w14:paraId="4317AB47" w14:textId="77777777" w:rsidR="00920C0F" w:rsidRPr="00873F10" w:rsidRDefault="00920C0F" w:rsidP="00920C0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sz w:val="24"/>
          <w:szCs w:val="24"/>
          <w:lang w:val="ru-RU"/>
        </w:rPr>
        <w:t xml:space="preserve">      И есть дожди грозовые, есть ливни-</w:t>
      </w:r>
      <w:proofErr w:type="spellStart"/>
      <w:r w:rsidRPr="00873F10">
        <w:rPr>
          <w:rFonts w:ascii="Times New Roman" w:hAnsi="Times New Roman" w:cs="Times New Roman"/>
          <w:sz w:val="24"/>
          <w:szCs w:val="24"/>
          <w:lang w:val="ru-RU"/>
        </w:rPr>
        <w:t>косохлёсты</w:t>
      </w:r>
      <w:proofErr w:type="spellEnd"/>
      <w:r w:rsidRPr="00873F10">
        <w:rPr>
          <w:rFonts w:ascii="Times New Roman" w:hAnsi="Times New Roman" w:cs="Times New Roman"/>
          <w:sz w:val="24"/>
          <w:szCs w:val="24"/>
          <w:lang w:val="ru-RU"/>
        </w:rPr>
        <w:t>, грозовым  близкая  родня.</w:t>
      </w:r>
    </w:p>
    <w:p w14:paraId="7E128B52" w14:textId="77777777" w:rsidR="00920C0F" w:rsidRPr="00873F10" w:rsidRDefault="00920C0F" w:rsidP="00920C0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sz w:val="24"/>
          <w:szCs w:val="24"/>
          <w:lang w:val="ru-RU"/>
        </w:rPr>
        <w:t xml:space="preserve">      Порой же вдруг  посыплется дождик такой легкий, прозрачный, будто он перемешался с небесным светом;  и так ласков, что земля под ним шепчется, ответно вздыхает, от земли навстречу дождику восходит теплый пар.</w:t>
      </w:r>
    </w:p>
    <w:p w14:paraId="2877C266" w14:textId="77777777" w:rsidR="00920C0F" w:rsidRPr="00873F10" w:rsidRDefault="00920C0F" w:rsidP="00920C0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sz w:val="24"/>
          <w:szCs w:val="24"/>
          <w:lang w:val="ru-RU"/>
        </w:rPr>
        <w:t xml:space="preserve">      Этот дождик кто величает ситничком, кто грибным. Такой дождик я люблю всегда, и любит его моя деревенская  соседка бабка Дарья.</w:t>
      </w:r>
    </w:p>
    <w:p w14:paraId="15699567" w14:textId="77777777" w:rsidR="00920C0F" w:rsidRPr="00873F10" w:rsidRDefault="00920C0F" w:rsidP="00920C0F">
      <w:pPr>
        <w:spacing w:line="240" w:lineRule="auto"/>
        <w:contextualSpacing/>
        <w:rPr>
          <w:rFonts w:ascii="Times New Roman" w:hAnsi="Times New Roman" w:cs="Times New Roman"/>
          <w:i/>
          <w:sz w:val="24"/>
          <w:szCs w:val="24"/>
          <w:lang w:val="ru-RU"/>
        </w:rPr>
      </w:pPr>
      <w:r w:rsidRPr="00873F10">
        <w:rPr>
          <w:rFonts w:ascii="Times New Roman" w:hAnsi="Times New Roman" w:cs="Times New Roman"/>
          <w:sz w:val="24"/>
          <w:szCs w:val="24"/>
          <w:lang w:val="ru-RU"/>
        </w:rPr>
        <w:t xml:space="preserve">                                                                                            </w:t>
      </w:r>
      <w:r w:rsidRPr="00873F10">
        <w:rPr>
          <w:rFonts w:ascii="Times New Roman" w:hAnsi="Times New Roman" w:cs="Times New Roman"/>
          <w:i/>
          <w:sz w:val="24"/>
          <w:szCs w:val="24"/>
          <w:lang w:val="ru-RU"/>
        </w:rPr>
        <w:t xml:space="preserve">( по </w:t>
      </w:r>
      <w:proofErr w:type="spellStart"/>
      <w:r w:rsidRPr="00873F10">
        <w:rPr>
          <w:rFonts w:ascii="Times New Roman" w:hAnsi="Times New Roman" w:cs="Times New Roman"/>
          <w:i/>
          <w:sz w:val="24"/>
          <w:szCs w:val="24"/>
          <w:lang w:val="ru-RU"/>
        </w:rPr>
        <w:t>П.Ивченкову</w:t>
      </w:r>
      <w:proofErr w:type="spellEnd"/>
      <w:r w:rsidRPr="00873F10">
        <w:rPr>
          <w:rFonts w:ascii="Times New Roman" w:hAnsi="Times New Roman" w:cs="Times New Roman"/>
          <w:i/>
          <w:sz w:val="24"/>
          <w:szCs w:val="24"/>
          <w:lang w:val="ru-RU"/>
        </w:rPr>
        <w:t>)</w:t>
      </w:r>
    </w:p>
    <w:p w14:paraId="0E955BCD" w14:textId="77777777" w:rsidR="00920C0F" w:rsidRPr="00873F10" w:rsidRDefault="00920C0F" w:rsidP="00920C0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b/>
          <w:sz w:val="24"/>
          <w:szCs w:val="24"/>
          <w:lang w:val="ru-RU"/>
        </w:rPr>
        <w:t>В1</w:t>
      </w:r>
      <w:r w:rsidRPr="00873F10">
        <w:rPr>
          <w:rFonts w:ascii="Times New Roman" w:hAnsi="Times New Roman" w:cs="Times New Roman"/>
          <w:sz w:val="24"/>
          <w:szCs w:val="24"/>
          <w:lang w:val="ru-RU"/>
        </w:rPr>
        <w:t>. Озаглавьте текст.__________________________________________________________</w:t>
      </w:r>
    </w:p>
    <w:p w14:paraId="12EF709D" w14:textId="77777777" w:rsidR="00920C0F" w:rsidRPr="00873F10" w:rsidRDefault="00920C0F" w:rsidP="00920C0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b/>
          <w:sz w:val="24"/>
          <w:szCs w:val="24"/>
          <w:lang w:val="ru-RU"/>
        </w:rPr>
        <w:t>В2</w:t>
      </w:r>
      <w:r w:rsidRPr="00873F10">
        <w:rPr>
          <w:rFonts w:ascii="Times New Roman" w:hAnsi="Times New Roman" w:cs="Times New Roman"/>
          <w:sz w:val="24"/>
          <w:szCs w:val="24"/>
          <w:lang w:val="ru-RU"/>
        </w:rPr>
        <w:t>. Тема текста_______________________________________________________________</w:t>
      </w:r>
    </w:p>
    <w:p w14:paraId="06BFDFCD" w14:textId="77777777" w:rsidR="00920C0F" w:rsidRPr="00873F10" w:rsidRDefault="00920C0F" w:rsidP="00920C0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b/>
          <w:sz w:val="24"/>
          <w:szCs w:val="24"/>
          <w:lang w:val="ru-RU"/>
        </w:rPr>
        <w:t xml:space="preserve">В3. </w:t>
      </w:r>
      <w:r w:rsidRPr="00873F10">
        <w:rPr>
          <w:rFonts w:ascii="Times New Roman" w:hAnsi="Times New Roman" w:cs="Times New Roman"/>
          <w:sz w:val="24"/>
          <w:szCs w:val="24"/>
          <w:lang w:val="ru-RU"/>
        </w:rPr>
        <w:t>Основная мысль текста_____________________________________________________</w:t>
      </w:r>
    </w:p>
    <w:p w14:paraId="09F967C2" w14:textId="77777777" w:rsidR="00920C0F" w:rsidRPr="00873F10" w:rsidRDefault="00920C0F" w:rsidP="00920C0F">
      <w:pPr>
        <w:spacing w:line="240" w:lineRule="auto"/>
        <w:contextualSpacing/>
        <w:rPr>
          <w:rFonts w:ascii="Times New Roman" w:hAnsi="Times New Roman" w:cs="Times New Roman"/>
          <w:sz w:val="24"/>
          <w:szCs w:val="24"/>
          <w:lang w:val="ru-RU"/>
        </w:rPr>
      </w:pPr>
      <w:r w:rsidRPr="00873F10">
        <w:rPr>
          <w:rFonts w:ascii="Times New Roman" w:hAnsi="Times New Roman" w:cs="Times New Roman"/>
          <w:b/>
          <w:sz w:val="24"/>
          <w:szCs w:val="24"/>
          <w:lang w:val="ru-RU"/>
        </w:rPr>
        <w:t>В4.</w:t>
      </w:r>
      <w:r w:rsidRPr="00873F10">
        <w:rPr>
          <w:rFonts w:ascii="Times New Roman" w:hAnsi="Times New Roman" w:cs="Times New Roman"/>
          <w:sz w:val="24"/>
          <w:szCs w:val="24"/>
          <w:lang w:val="ru-RU"/>
        </w:rPr>
        <w:t xml:space="preserve"> Стиль текста______________________________________________________________</w:t>
      </w:r>
    </w:p>
    <w:p w14:paraId="400E3E5D" w14:textId="77777777" w:rsidR="00920C0F" w:rsidRPr="00873F10" w:rsidRDefault="00920C0F" w:rsidP="00920C0F">
      <w:pPr>
        <w:spacing w:line="240" w:lineRule="auto"/>
        <w:contextualSpacing/>
        <w:rPr>
          <w:rFonts w:ascii="Times New Roman" w:hAnsi="Times New Roman" w:cs="Times New Roman"/>
          <w:b/>
          <w:sz w:val="24"/>
          <w:szCs w:val="24"/>
          <w:lang w:val="ru-RU"/>
        </w:rPr>
      </w:pPr>
      <w:r w:rsidRPr="00873F10">
        <w:rPr>
          <w:rFonts w:ascii="Times New Roman" w:hAnsi="Times New Roman" w:cs="Times New Roman"/>
          <w:b/>
          <w:sz w:val="24"/>
          <w:szCs w:val="24"/>
          <w:lang w:val="ru-RU"/>
        </w:rPr>
        <w:t>В5.</w:t>
      </w:r>
      <w:r w:rsidRPr="00873F10">
        <w:rPr>
          <w:rFonts w:ascii="Times New Roman" w:hAnsi="Times New Roman" w:cs="Times New Roman"/>
          <w:sz w:val="24"/>
          <w:szCs w:val="24"/>
          <w:lang w:val="ru-RU"/>
        </w:rPr>
        <w:t xml:space="preserve"> Тип текста</w:t>
      </w:r>
      <w:r w:rsidRPr="00873F10">
        <w:rPr>
          <w:rFonts w:ascii="Times New Roman" w:hAnsi="Times New Roman" w:cs="Times New Roman"/>
          <w:b/>
          <w:sz w:val="24"/>
          <w:szCs w:val="24"/>
          <w:lang w:val="ru-RU"/>
        </w:rPr>
        <w:t>________________________________________________________________</w:t>
      </w:r>
    </w:p>
    <w:p w14:paraId="7D7B5B29" w14:textId="77777777" w:rsidR="00920C0F" w:rsidRPr="00873F10" w:rsidRDefault="00920C0F" w:rsidP="00920C0F">
      <w:pPr>
        <w:pStyle w:val="a6"/>
        <w:shd w:val="clear" w:color="auto" w:fill="FFFFFF"/>
        <w:spacing w:before="474" w:beforeAutospacing="0" w:after="568" w:afterAutospacing="0"/>
        <w:contextualSpacing/>
        <w:jc w:val="center"/>
        <w:textAlignment w:val="baseline"/>
        <w:rPr>
          <w:color w:val="000000"/>
        </w:rPr>
      </w:pPr>
      <w:r w:rsidRPr="00873F10">
        <w:rPr>
          <w:b/>
          <w:bCs/>
          <w:u w:val="single"/>
        </w:rPr>
        <w:t>Задание с развёрнутым ответом</w:t>
      </w:r>
    </w:p>
    <w:p w14:paraId="442AE4A9" w14:textId="2E914482" w:rsidR="00920C0F" w:rsidRPr="00A0643F" w:rsidRDefault="00920C0F" w:rsidP="00F92B00">
      <w:pPr>
        <w:spacing w:line="240" w:lineRule="auto"/>
        <w:contextualSpacing/>
        <w:rPr>
          <w:rFonts w:ascii="Times New Roman" w:hAnsi="Times New Roman" w:cs="Times New Roman"/>
          <w:b/>
          <w:sz w:val="24"/>
          <w:szCs w:val="24"/>
          <w:highlight w:val="white"/>
          <w:lang w:val="ru-RU"/>
        </w:rPr>
      </w:pPr>
      <w:r w:rsidRPr="00873F10">
        <w:rPr>
          <w:rFonts w:ascii="Times New Roman" w:hAnsi="Times New Roman" w:cs="Times New Roman"/>
          <w:b/>
          <w:bCs/>
          <w:sz w:val="24"/>
          <w:szCs w:val="24"/>
          <w:lang w:val="ru-RU"/>
        </w:rPr>
        <w:t>С1.</w:t>
      </w:r>
      <w:r w:rsidRPr="00873F10">
        <w:rPr>
          <w:rFonts w:ascii="Times New Roman" w:hAnsi="Times New Roman" w:cs="Times New Roman"/>
          <w:bCs/>
          <w:sz w:val="24"/>
          <w:szCs w:val="24"/>
          <w:lang w:val="ru-RU"/>
        </w:rPr>
        <w:t xml:space="preserve"> Объясните значение фразеологизма </w:t>
      </w:r>
      <w:r w:rsidRPr="00873F10">
        <w:rPr>
          <w:rFonts w:ascii="Times New Roman" w:hAnsi="Times New Roman" w:cs="Times New Roman"/>
          <w:b/>
          <w:bCs/>
          <w:sz w:val="24"/>
          <w:szCs w:val="24"/>
          <w:lang w:val="ru-RU"/>
        </w:rPr>
        <w:t>не падать духом</w:t>
      </w:r>
      <w:r w:rsidRPr="00873F10">
        <w:rPr>
          <w:rFonts w:ascii="Times New Roman" w:hAnsi="Times New Roman" w:cs="Times New Roman"/>
          <w:bCs/>
          <w:sz w:val="24"/>
          <w:szCs w:val="24"/>
          <w:lang w:val="ru-RU"/>
        </w:rPr>
        <w:t xml:space="preserve">, запишите. Используя не менее двух предложений, опишите ситуацию,  в которой будет уместно употребление этого фразеологизма. </w:t>
      </w:r>
      <w:r w:rsidRPr="00A0643F">
        <w:rPr>
          <w:rFonts w:ascii="Times New Roman" w:hAnsi="Times New Roman" w:cs="Times New Roman"/>
          <w:bCs/>
          <w:sz w:val="24"/>
          <w:szCs w:val="24"/>
          <w:lang w:val="ru-RU"/>
        </w:rPr>
        <w:t>Включите фразеологизм в одно из предложений.</w:t>
      </w:r>
    </w:p>
    <w:p w14:paraId="3C9308F4" w14:textId="77777777" w:rsidR="00920C0F" w:rsidRPr="00873F10" w:rsidRDefault="00920C0F" w:rsidP="00920C0F">
      <w:pPr>
        <w:rPr>
          <w:rFonts w:ascii="Times New Roman" w:hAnsi="Times New Roman" w:cs="Times New Roman"/>
          <w:b/>
          <w:sz w:val="24"/>
          <w:szCs w:val="24"/>
          <w:lang w:val="ru-RU"/>
        </w:rPr>
      </w:pPr>
      <w:bookmarkStart w:id="2" w:name="bookmark18"/>
      <w:r w:rsidRPr="00873F10">
        <w:rPr>
          <w:rFonts w:ascii="Times New Roman" w:hAnsi="Times New Roman" w:cs="Times New Roman"/>
          <w:sz w:val="24"/>
          <w:szCs w:val="24"/>
          <w:lang w:val="ru-RU"/>
        </w:rPr>
        <w:br w:type="page"/>
      </w:r>
      <w:bookmarkEnd w:id="2"/>
      <w:r w:rsidRPr="00873F10">
        <w:rPr>
          <w:rFonts w:ascii="Times New Roman" w:hAnsi="Times New Roman" w:cs="Times New Roman"/>
          <w:b/>
          <w:sz w:val="24"/>
          <w:szCs w:val="24"/>
          <w:lang w:val="ru-RU"/>
        </w:rPr>
        <w:lastRenderedPageBreak/>
        <w:t>Примерные темы проектных и исследовательских работ</w:t>
      </w:r>
    </w:p>
    <w:p w14:paraId="6FCB4D88" w14:textId="77777777" w:rsidR="00920C0F" w:rsidRPr="00873F10" w:rsidRDefault="00920C0F" w:rsidP="00920C0F">
      <w:pPr>
        <w:spacing w:after="0" w:line="240" w:lineRule="auto"/>
        <w:contextualSpacing/>
        <w:jc w:val="both"/>
        <w:rPr>
          <w:rFonts w:ascii="Times New Roman" w:hAnsi="Times New Roman" w:cs="Times New Roman"/>
          <w:sz w:val="24"/>
          <w:szCs w:val="24"/>
          <w:lang w:val="ru-RU"/>
        </w:rPr>
      </w:pPr>
      <w:r w:rsidRPr="00873F10">
        <w:rPr>
          <w:rFonts w:ascii="Times New Roman" w:hAnsi="Times New Roman" w:cs="Times New Roman"/>
          <w:sz w:val="24"/>
          <w:szCs w:val="24"/>
          <w:lang w:val="ru-RU"/>
        </w:rPr>
        <w:t xml:space="preserve">1. О происхождении фразеологизмов. Источники фразеологизмов. </w:t>
      </w:r>
    </w:p>
    <w:p w14:paraId="656A52E4" w14:textId="77777777" w:rsidR="00920C0F" w:rsidRPr="00873F10" w:rsidRDefault="00920C0F" w:rsidP="00920C0F">
      <w:pPr>
        <w:spacing w:after="0" w:line="240" w:lineRule="auto"/>
        <w:contextualSpacing/>
        <w:jc w:val="both"/>
        <w:rPr>
          <w:rFonts w:ascii="Times New Roman" w:hAnsi="Times New Roman" w:cs="Times New Roman"/>
          <w:sz w:val="24"/>
          <w:szCs w:val="24"/>
          <w:lang w:val="ru-RU"/>
        </w:rPr>
      </w:pPr>
      <w:r w:rsidRPr="00873F10">
        <w:rPr>
          <w:rFonts w:ascii="Times New Roman" w:hAnsi="Times New Roman" w:cs="Times New Roman"/>
          <w:sz w:val="24"/>
          <w:szCs w:val="24"/>
          <w:lang w:val="ru-RU"/>
        </w:rPr>
        <w:t xml:space="preserve">2. Города-герои России. </w:t>
      </w:r>
    </w:p>
    <w:p w14:paraId="3AFAD1AA" w14:textId="77777777" w:rsidR="00920C0F" w:rsidRPr="00873F10" w:rsidRDefault="00920C0F" w:rsidP="00920C0F">
      <w:pPr>
        <w:spacing w:after="0" w:line="240" w:lineRule="auto"/>
        <w:contextualSpacing/>
        <w:jc w:val="both"/>
        <w:rPr>
          <w:rFonts w:ascii="Times New Roman" w:hAnsi="Times New Roman" w:cs="Times New Roman"/>
          <w:sz w:val="24"/>
          <w:szCs w:val="24"/>
          <w:lang w:val="ru-RU"/>
        </w:rPr>
      </w:pPr>
      <w:r w:rsidRPr="00873F10">
        <w:rPr>
          <w:rFonts w:ascii="Times New Roman" w:hAnsi="Times New Roman" w:cs="Times New Roman"/>
          <w:sz w:val="24"/>
          <w:szCs w:val="24"/>
          <w:lang w:val="ru-RU"/>
        </w:rPr>
        <w:t xml:space="preserve">3. Русизмы в языках народов России и в иностранных языках. </w:t>
      </w:r>
    </w:p>
    <w:p w14:paraId="434A429F" w14:textId="77777777" w:rsidR="00920C0F" w:rsidRPr="00873F10" w:rsidRDefault="00920C0F" w:rsidP="00920C0F">
      <w:pPr>
        <w:spacing w:after="0" w:line="240" w:lineRule="auto"/>
        <w:contextualSpacing/>
        <w:jc w:val="both"/>
        <w:rPr>
          <w:rFonts w:ascii="Times New Roman" w:hAnsi="Times New Roman" w:cs="Times New Roman"/>
          <w:sz w:val="24"/>
          <w:szCs w:val="24"/>
          <w:lang w:val="ru-RU"/>
        </w:rPr>
      </w:pPr>
      <w:r w:rsidRPr="00873F10">
        <w:rPr>
          <w:rFonts w:ascii="Times New Roman" w:hAnsi="Times New Roman" w:cs="Times New Roman"/>
          <w:sz w:val="24"/>
          <w:szCs w:val="24"/>
          <w:lang w:val="ru-RU"/>
        </w:rPr>
        <w:t xml:space="preserve">4. Русские пословицы и поговорки о характере, качествах человека. </w:t>
      </w:r>
    </w:p>
    <w:p w14:paraId="12EA9BC4" w14:textId="77777777" w:rsidR="00920C0F" w:rsidRPr="00873F10" w:rsidRDefault="00920C0F" w:rsidP="00920C0F">
      <w:pPr>
        <w:spacing w:after="0" w:line="240" w:lineRule="auto"/>
        <w:contextualSpacing/>
        <w:jc w:val="both"/>
        <w:rPr>
          <w:rFonts w:ascii="Times New Roman" w:hAnsi="Times New Roman" w:cs="Times New Roman"/>
          <w:sz w:val="24"/>
          <w:szCs w:val="24"/>
          <w:lang w:val="ru-RU"/>
        </w:rPr>
      </w:pPr>
      <w:r w:rsidRPr="00873F10">
        <w:rPr>
          <w:rFonts w:ascii="Times New Roman" w:hAnsi="Times New Roman" w:cs="Times New Roman"/>
          <w:sz w:val="24"/>
          <w:szCs w:val="24"/>
          <w:lang w:val="ru-RU"/>
        </w:rPr>
        <w:t>5. История России в художественной литературе.</w:t>
      </w:r>
    </w:p>
    <w:p w14:paraId="4D66650D" w14:textId="77777777" w:rsidR="00920C0F" w:rsidRPr="00873F10" w:rsidRDefault="00920C0F" w:rsidP="00920C0F">
      <w:pPr>
        <w:spacing w:after="0" w:line="240" w:lineRule="auto"/>
        <w:contextualSpacing/>
        <w:jc w:val="both"/>
        <w:rPr>
          <w:rFonts w:ascii="Times New Roman" w:hAnsi="Times New Roman" w:cs="Times New Roman"/>
          <w:sz w:val="24"/>
          <w:szCs w:val="24"/>
          <w:lang w:val="ru-RU"/>
        </w:rPr>
      </w:pPr>
      <w:r w:rsidRPr="00873F10">
        <w:rPr>
          <w:rFonts w:ascii="Times New Roman" w:hAnsi="Times New Roman" w:cs="Times New Roman"/>
          <w:sz w:val="24"/>
          <w:szCs w:val="24"/>
          <w:lang w:val="ru-RU"/>
        </w:rPr>
        <w:t xml:space="preserve">6. Мы живём в мире знаков. </w:t>
      </w:r>
    </w:p>
    <w:p w14:paraId="6C3F7C10" w14:textId="77777777" w:rsidR="00920C0F" w:rsidRPr="00873F10" w:rsidRDefault="00920C0F" w:rsidP="00920C0F">
      <w:pPr>
        <w:spacing w:after="0" w:line="240" w:lineRule="auto"/>
        <w:contextualSpacing/>
        <w:jc w:val="both"/>
        <w:rPr>
          <w:rFonts w:ascii="Times New Roman" w:hAnsi="Times New Roman" w:cs="Times New Roman"/>
          <w:sz w:val="24"/>
          <w:szCs w:val="24"/>
          <w:lang w:val="ru-RU"/>
        </w:rPr>
      </w:pPr>
      <w:r w:rsidRPr="00873F10">
        <w:rPr>
          <w:rFonts w:ascii="Times New Roman" w:hAnsi="Times New Roman" w:cs="Times New Roman"/>
          <w:sz w:val="24"/>
          <w:szCs w:val="24"/>
          <w:lang w:val="ru-RU"/>
        </w:rPr>
        <w:t>7. Этимология обозначений имён числительных в русском языке.</w:t>
      </w:r>
    </w:p>
    <w:p w14:paraId="5A875192" w14:textId="77777777" w:rsidR="00920C0F" w:rsidRPr="00873F10" w:rsidRDefault="00920C0F" w:rsidP="00920C0F">
      <w:pPr>
        <w:spacing w:after="0" w:line="240" w:lineRule="auto"/>
        <w:contextualSpacing/>
        <w:jc w:val="both"/>
        <w:rPr>
          <w:rFonts w:ascii="Times New Roman" w:hAnsi="Times New Roman" w:cs="Times New Roman"/>
          <w:sz w:val="24"/>
          <w:szCs w:val="24"/>
          <w:lang w:val="ru-RU"/>
        </w:rPr>
      </w:pPr>
      <w:r w:rsidRPr="00873F10">
        <w:rPr>
          <w:rFonts w:ascii="Times New Roman" w:hAnsi="Times New Roman" w:cs="Times New Roman"/>
          <w:sz w:val="24"/>
          <w:szCs w:val="24"/>
          <w:lang w:val="ru-RU"/>
        </w:rPr>
        <w:t xml:space="preserve">8. Диалектизмы как средство выразительности в языке художественной литературы. </w:t>
      </w:r>
    </w:p>
    <w:p w14:paraId="14512D47" w14:textId="77777777" w:rsidR="00920C0F" w:rsidRPr="00873F10" w:rsidRDefault="00920C0F" w:rsidP="00920C0F">
      <w:pPr>
        <w:spacing w:after="0" w:line="240" w:lineRule="auto"/>
        <w:contextualSpacing/>
        <w:jc w:val="both"/>
        <w:rPr>
          <w:rFonts w:ascii="Times New Roman" w:hAnsi="Times New Roman" w:cs="Times New Roman"/>
          <w:sz w:val="24"/>
          <w:szCs w:val="24"/>
          <w:lang w:val="ru-RU"/>
        </w:rPr>
      </w:pPr>
      <w:r w:rsidRPr="00873F10">
        <w:rPr>
          <w:rFonts w:ascii="Times New Roman" w:hAnsi="Times New Roman" w:cs="Times New Roman"/>
          <w:sz w:val="24"/>
          <w:szCs w:val="24"/>
          <w:lang w:val="ru-RU"/>
        </w:rPr>
        <w:t xml:space="preserve">9. Словарь одного слова. </w:t>
      </w:r>
    </w:p>
    <w:p w14:paraId="0942AB1A" w14:textId="77777777" w:rsidR="00920C0F" w:rsidRPr="00873F10" w:rsidRDefault="00920C0F" w:rsidP="00920C0F">
      <w:pPr>
        <w:spacing w:after="0" w:line="240" w:lineRule="auto"/>
        <w:contextualSpacing/>
        <w:jc w:val="both"/>
        <w:rPr>
          <w:rFonts w:ascii="Times New Roman" w:hAnsi="Times New Roman" w:cs="Times New Roman"/>
          <w:sz w:val="24"/>
          <w:szCs w:val="24"/>
          <w:lang w:val="ru-RU"/>
        </w:rPr>
      </w:pPr>
      <w:r w:rsidRPr="00873F10">
        <w:rPr>
          <w:rFonts w:ascii="Times New Roman" w:hAnsi="Times New Roman" w:cs="Times New Roman"/>
          <w:sz w:val="24"/>
          <w:szCs w:val="24"/>
          <w:lang w:val="ru-RU"/>
        </w:rPr>
        <w:t xml:space="preserve">10. Словарь юного болельщика, дизайнера, музыканта и др. </w:t>
      </w:r>
    </w:p>
    <w:p w14:paraId="5DAAC1A9" w14:textId="77777777" w:rsidR="00920C0F" w:rsidRPr="00873F10" w:rsidRDefault="00920C0F" w:rsidP="00920C0F">
      <w:pPr>
        <w:spacing w:after="0" w:line="240" w:lineRule="auto"/>
        <w:contextualSpacing/>
        <w:jc w:val="both"/>
        <w:rPr>
          <w:rFonts w:ascii="Times New Roman" w:hAnsi="Times New Roman" w:cs="Times New Roman"/>
          <w:sz w:val="24"/>
          <w:szCs w:val="24"/>
          <w:lang w:val="ru-RU"/>
        </w:rPr>
      </w:pPr>
      <w:r w:rsidRPr="00873F10">
        <w:rPr>
          <w:rFonts w:ascii="Times New Roman" w:hAnsi="Times New Roman" w:cs="Times New Roman"/>
          <w:sz w:val="24"/>
          <w:szCs w:val="24"/>
          <w:lang w:val="ru-RU"/>
        </w:rPr>
        <w:t xml:space="preserve">11. Подготовка сборника бывальщин. </w:t>
      </w:r>
    </w:p>
    <w:p w14:paraId="7AD45997" w14:textId="77777777" w:rsidR="00920C0F" w:rsidRPr="00873F10" w:rsidRDefault="00920C0F" w:rsidP="00920C0F">
      <w:pPr>
        <w:spacing w:after="0" w:line="240" w:lineRule="auto"/>
        <w:contextualSpacing/>
        <w:jc w:val="both"/>
        <w:rPr>
          <w:rFonts w:ascii="Times New Roman" w:hAnsi="Times New Roman" w:cs="Times New Roman"/>
          <w:b/>
          <w:sz w:val="24"/>
          <w:szCs w:val="24"/>
          <w:highlight w:val="white"/>
          <w:lang w:val="ru-RU"/>
        </w:rPr>
      </w:pPr>
      <w:r w:rsidRPr="00873F10">
        <w:rPr>
          <w:rFonts w:ascii="Times New Roman" w:hAnsi="Times New Roman" w:cs="Times New Roman"/>
          <w:sz w:val="24"/>
          <w:szCs w:val="24"/>
          <w:lang w:val="ru-RU"/>
        </w:rPr>
        <w:t>12. Поэтический орфоэпический словарь: что подсказывает рифма</w:t>
      </w:r>
    </w:p>
    <w:p w14:paraId="3F7DF6F5" w14:textId="77777777" w:rsidR="00920C0F" w:rsidRPr="00873F10" w:rsidRDefault="00920C0F" w:rsidP="00920C0F">
      <w:pPr>
        <w:spacing w:after="0" w:line="240" w:lineRule="auto"/>
        <w:contextualSpacing/>
        <w:jc w:val="both"/>
        <w:rPr>
          <w:rFonts w:ascii="Times New Roman" w:hAnsi="Times New Roman" w:cs="Times New Roman"/>
          <w:b/>
          <w:sz w:val="24"/>
          <w:szCs w:val="24"/>
          <w:lang w:val="ru-RU"/>
        </w:rPr>
      </w:pPr>
    </w:p>
    <w:p w14:paraId="70F65A80" w14:textId="6C66DB74" w:rsidR="005740CF" w:rsidRDefault="005740CF" w:rsidP="005740CF">
      <w:pPr>
        <w:pStyle w:val="a3"/>
        <w:ind w:right="-31"/>
      </w:pPr>
    </w:p>
    <w:p w14:paraId="40FDDAB7" w14:textId="65BC75C5" w:rsidR="00873F10" w:rsidRDefault="00873F10" w:rsidP="005740CF">
      <w:pPr>
        <w:pStyle w:val="a3"/>
        <w:ind w:right="-31"/>
      </w:pPr>
    </w:p>
    <w:p w14:paraId="09FEF7DD" w14:textId="15777EFA" w:rsidR="00873F10" w:rsidRDefault="00873F10" w:rsidP="005740CF">
      <w:pPr>
        <w:pStyle w:val="a3"/>
        <w:ind w:right="-31"/>
      </w:pPr>
    </w:p>
    <w:p w14:paraId="244EFE4F" w14:textId="057EED1A" w:rsidR="00873F10" w:rsidRDefault="00873F10" w:rsidP="005740CF">
      <w:pPr>
        <w:pStyle w:val="a3"/>
        <w:ind w:right="-31"/>
      </w:pPr>
    </w:p>
    <w:p w14:paraId="715AAE19" w14:textId="3ED5E301" w:rsidR="00873F10" w:rsidRDefault="00873F10" w:rsidP="005740CF">
      <w:pPr>
        <w:pStyle w:val="a3"/>
        <w:ind w:right="-31"/>
      </w:pPr>
    </w:p>
    <w:p w14:paraId="2E7262D3" w14:textId="7545FABC" w:rsidR="00873F10" w:rsidRDefault="00873F10" w:rsidP="005740CF">
      <w:pPr>
        <w:pStyle w:val="a3"/>
        <w:ind w:right="-31"/>
      </w:pPr>
    </w:p>
    <w:p w14:paraId="18B10672" w14:textId="5A50F889" w:rsidR="00873F10" w:rsidRDefault="00873F10" w:rsidP="005740CF">
      <w:pPr>
        <w:pStyle w:val="a3"/>
        <w:ind w:right="-31"/>
      </w:pPr>
    </w:p>
    <w:p w14:paraId="6F5B97A7" w14:textId="27D5D37C" w:rsidR="00873F10" w:rsidRDefault="00873F10" w:rsidP="005740CF">
      <w:pPr>
        <w:pStyle w:val="a3"/>
        <w:ind w:right="-31"/>
      </w:pPr>
    </w:p>
    <w:p w14:paraId="511F1297" w14:textId="3018FCD4" w:rsidR="00873F10" w:rsidRDefault="00873F10" w:rsidP="005740CF">
      <w:pPr>
        <w:pStyle w:val="a3"/>
        <w:ind w:right="-31"/>
      </w:pPr>
    </w:p>
    <w:p w14:paraId="49A81FEA" w14:textId="51DD381C" w:rsidR="00873F10" w:rsidRDefault="00873F10" w:rsidP="005740CF">
      <w:pPr>
        <w:pStyle w:val="a3"/>
        <w:ind w:right="-31"/>
      </w:pPr>
    </w:p>
    <w:p w14:paraId="2EBE7DCA" w14:textId="5CEC6C46" w:rsidR="00873F10" w:rsidRDefault="00873F10" w:rsidP="005740CF">
      <w:pPr>
        <w:pStyle w:val="a3"/>
        <w:ind w:right="-31"/>
      </w:pPr>
    </w:p>
    <w:p w14:paraId="7502949D" w14:textId="7F0C4D68" w:rsidR="00873F10" w:rsidRDefault="00873F10" w:rsidP="005740CF">
      <w:pPr>
        <w:pStyle w:val="a3"/>
        <w:ind w:right="-31"/>
      </w:pPr>
    </w:p>
    <w:p w14:paraId="16029116" w14:textId="7B84A7AB" w:rsidR="00873F10" w:rsidRDefault="00873F10" w:rsidP="005740CF">
      <w:pPr>
        <w:pStyle w:val="a3"/>
        <w:ind w:right="-31"/>
      </w:pPr>
    </w:p>
    <w:p w14:paraId="2B21518B" w14:textId="3842163E" w:rsidR="00873F10" w:rsidRDefault="00873F10" w:rsidP="005740CF">
      <w:pPr>
        <w:pStyle w:val="a3"/>
        <w:ind w:right="-31"/>
      </w:pPr>
    </w:p>
    <w:p w14:paraId="5A5C0CB5" w14:textId="186060D6" w:rsidR="00873F10" w:rsidRDefault="00873F10" w:rsidP="005740CF">
      <w:pPr>
        <w:pStyle w:val="a3"/>
        <w:ind w:right="-31"/>
      </w:pPr>
    </w:p>
    <w:p w14:paraId="446FA67E" w14:textId="0A5304D2" w:rsidR="00873F10" w:rsidRDefault="00873F10" w:rsidP="005740CF">
      <w:pPr>
        <w:pStyle w:val="a3"/>
        <w:ind w:right="-31"/>
      </w:pPr>
    </w:p>
    <w:p w14:paraId="2DECA5FC" w14:textId="6AA88923" w:rsidR="00873F10" w:rsidRDefault="00873F10" w:rsidP="005740CF">
      <w:pPr>
        <w:pStyle w:val="a3"/>
        <w:ind w:right="-31"/>
      </w:pPr>
    </w:p>
    <w:p w14:paraId="5EA206B0" w14:textId="08E77B43" w:rsidR="00873F10" w:rsidRDefault="00873F10" w:rsidP="005740CF">
      <w:pPr>
        <w:pStyle w:val="a3"/>
        <w:ind w:right="-31"/>
      </w:pPr>
    </w:p>
    <w:p w14:paraId="33706D57" w14:textId="7B1F7EB0" w:rsidR="00873F10" w:rsidRDefault="00873F10" w:rsidP="005740CF">
      <w:pPr>
        <w:pStyle w:val="a3"/>
        <w:ind w:right="-31"/>
      </w:pPr>
    </w:p>
    <w:p w14:paraId="024C2F36" w14:textId="3FBBD51A" w:rsidR="00873F10" w:rsidRDefault="00873F10" w:rsidP="005740CF">
      <w:pPr>
        <w:pStyle w:val="a3"/>
        <w:ind w:right="-31"/>
      </w:pPr>
    </w:p>
    <w:p w14:paraId="23EB1FEA" w14:textId="0E3419D8" w:rsidR="00873F10" w:rsidRDefault="00873F10" w:rsidP="005740CF">
      <w:pPr>
        <w:pStyle w:val="a3"/>
        <w:ind w:right="-31"/>
      </w:pPr>
    </w:p>
    <w:p w14:paraId="7FD03208" w14:textId="711C5071" w:rsidR="00873F10" w:rsidRDefault="00873F10" w:rsidP="005740CF">
      <w:pPr>
        <w:pStyle w:val="a3"/>
        <w:ind w:right="-31"/>
      </w:pPr>
    </w:p>
    <w:p w14:paraId="664702D9" w14:textId="4D452C27" w:rsidR="00873F10" w:rsidRDefault="00873F10" w:rsidP="005740CF">
      <w:pPr>
        <w:pStyle w:val="a3"/>
        <w:ind w:right="-31"/>
      </w:pPr>
    </w:p>
    <w:p w14:paraId="71BBAE87" w14:textId="4823737E" w:rsidR="00873F10" w:rsidRDefault="00873F10" w:rsidP="005740CF">
      <w:pPr>
        <w:pStyle w:val="a3"/>
        <w:ind w:right="-31"/>
      </w:pPr>
    </w:p>
    <w:p w14:paraId="13128BC2" w14:textId="498842EE" w:rsidR="00873F10" w:rsidRDefault="00873F10" w:rsidP="005740CF">
      <w:pPr>
        <w:pStyle w:val="a3"/>
        <w:ind w:right="-31"/>
      </w:pPr>
    </w:p>
    <w:p w14:paraId="0B7C79CF" w14:textId="4159A967" w:rsidR="00873F10" w:rsidRDefault="00873F10" w:rsidP="005740CF">
      <w:pPr>
        <w:pStyle w:val="a3"/>
        <w:ind w:right="-31"/>
      </w:pPr>
    </w:p>
    <w:p w14:paraId="27C4BEE5" w14:textId="41DC0EF0" w:rsidR="00873F10" w:rsidRDefault="00873F10" w:rsidP="005740CF">
      <w:pPr>
        <w:pStyle w:val="a3"/>
        <w:ind w:right="-31"/>
      </w:pPr>
    </w:p>
    <w:p w14:paraId="3235EC6C" w14:textId="59BBBFE7" w:rsidR="00873F10" w:rsidRDefault="00873F10" w:rsidP="005740CF">
      <w:pPr>
        <w:pStyle w:val="a3"/>
        <w:ind w:right="-31"/>
      </w:pPr>
    </w:p>
    <w:p w14:paraId="12BDE480" w14:textId="19F3C557" w:rsidR="00873F10" w:rsidRDefault="00873F10" w:rsidP="005740CF">
      <w:pPr>
        <w:pStyle w:val="a3"/>
        <w:ind w:right="-31"/>
      </w:pPr>
    </w:p>
    <w:p w14:paraId="37E64EFB" w14:textId="1970CBC0" w:rsidR="00873F10" w:rsidRDefault="00873F10" w:rsidP="005740CF">
      <w:pPr>
        <w:pStyle w:val="a3"/>
        <w:ind w:right="-31"/>
      </w:pPr>
    </w:p>
    <w:p w14:paraId="1745530E" w14:textId="598FEC71" w:rsidR="00873F10" w:rsidRDefault="00873F10" w:rsidP="005740CF">
      <w:pPr>
        <w:pStyle w:val="a3"/>
        <w:ind w:right="-31"/>
      </w:pPr>
    </w:p>
    <w:p w14:paraId="016E9946" w14:textId="0AFACD54" w:rsidR="00873F10" w:rsidRDefault="00873F10" w:rsidP="005740CF">
      <w:pPr>
        <w:pStyle w:val="a3"/>
        <w:ind w:right="-31"/>
      </w:pPr>
    </w:p>
    <w:p w14:paraId="52A3BA26" w14:textId="6E2936B4" w:rsidR="00873F10" w:rsidRDefault="00873F10" w:rsidP="005740CF">
      <w:pPr>
        <w:pStyle w:val="a3"/>
        <w:ind w:right="-31"/>
      </w:pPr>
    </w:p>
    <w:p w14:paraId="3E249951" w14:textId="1D1A9112" w:rsidR="00873F10" w:rsidRDefault="00873F10" w:rsidP="005740CF">
      <w:pPr>
        <w:pStyle w:val="a3"/>
        <w:ind w:right="-31"/>
      </w:pPr>
    </w:p>
    <w:p w14:paraId="1F3C0E72" w14:textId="5E02FA03" w:rsidR="00873F10" w:rsidRDefault="00873F10" w:rsidP="005740CF">
      <w:pPr>
        <w:pStyle w:val="a3"/>
        <w:ind w:right="-31"/>
      </w:pPr>
    </w:p>
    <w:p w14:paraId="333E33AF" w14:textId="74519E4F" w:rsidR="00873F10" w:rsidRDefault="00873F10" w:rsidP="005740CF">
      <w:pPr>
        <w:pStyle w:val="a3"/>
        <w:ind w:right="-31"/>
      </w:pPr>
    </w:p>
    <w:p w14:paraId="7A331F74" w14:textId="164A8E91" w:rsidR="00873F10" w:rsidRDefault="00873F10" w:rsidP="005740CF">
      <w:pPr>
        <w:pStyle w:val="a3"/>
        <w:ind w:right="-31"/>
      </w:pPr>
    </w:p>
    <w:p w14:paraId="454C1A08" w14:textId="138F7814" w:rsidR="00873F10" w:rsidRDefault="00873F10" w:rsidP="005740CF">
      <w:pPr>
        <w:pStyle w:val="a3"/>
        <w:ind w:right="-31"/>
      </w:pPr>
    </w:p>
    <w:p w14:paraId="77473C1C" w14:textId="02D9F1A4" w:rsidR="00873F10" w:rsidRDefault="00873F10" w:rsidP="005740CF">
      <w:pPr>
        <w:pStyle w:val="a3"/>
        <w:ind w:right="-31"/>
      </w:pPr>
    </w:p>
    <w:p w14:paraId="45983ECA" w14:textId="77777777" w:rsidR="00873F10" w:rsidRPr="00873F10" w:rsidRDefault="00873F10" w:rsidP="00873F10">
      <w:pPr>
        <w:autoSpaceDE w:val="0"/>
        <w:autoSpaceDN w:val="0"/>
        <w:spacing w:after="0" w:line="230" w:lineRule="auto"/>
        <w:rPr>
          <w:lang w:val="ru-RU"/>
        </w:rPr>
      </w:pPr>
      <w:r w:rsidRPr="00873F10">
        <w:rPr>
          <w:rFonts w:ascii="Times New Roman" w:eastAsia="Times New Roman" w:hAnsi="Times New Roman"/>
          <w:b/>
          <w:color w:val="000000"/>
          <w:sz w:val="24"/>
          <w:lang w:val="ru-RU"/>
        </w:rPr>
        <w:lastRenderedPageBreak/>
        <w:t xml:space="preserve">УЧЕБНО-МЕТОДИЧЕСКОЕ ОБЕСПЕЧЕНИЕ ОБРАЗОВАТЕЛЬНОГО ПРОЦЕССА </w:t>
      </w:r>
    </w:p>
    <w:p w14:paraId="7CADA358" w14:textId="77777777" w:rsidR="00873F10" w:rsidRPr="00873F10" w:rsidRDefault="00873F10" w:rsidP="00873F10">
      <w:pPr>
        <w:autoSpaceDE w:val="0"/>
        <w:autoSpaceDN w:val="0"/>
        <w:spacing w:before="346" w:after="0" w:line="230" w:lineRule="auto"/>
        <w:rPr>
          <w:lang w:val="ru-RU"/>
        </w:rPr>
      </w:pPr>
      <w:r w:rsidRPr="00873F10">
        <w:rPr>
          <w:rFonts w:ascii="Times New Roman" w:eastAsia="Times New Roman" w:hAnsi="Times New Roman"/>
          <w:b/>
          <w:color w:val="000000"/>
          <w:sz w:val="24"/>
          <w:lang w:val="ru-RU"/>
        </w:rPr>
        <w:t>ОБЯЗАТЕЛЬНЫЕ УЧЕБНЫЕ МАТЕРИАЛЫ ДЛЯ УЧЕНИКА</w:t>
      </w:r>
    </w:p>
    <w:p w14:paraId="2C60709D" w14:textId="56921B26" w:rsidR="00873F10" w:rsidRPr="00CD4498" w:rsidRDefault="00873F10" w:rsidP="00873F10">
      <w:pPr>
        <w:autoSpaceDE w:val="0"/>
        <w:autoSpaceDN w:val="0"/>
        <w:spacing w:before="166" w:after="0"/>
        <w:ind w:right="144"/>
        <w:rPr>
          <w:lang w:val="ru-RU"/>
        </w:rPr>
      </w:pPr>
      <w:r w:rsidRPr="00CD4498">
        <w:rPr>
          <w:rFonts w:ascii="Times New Roman" w:eastAsia="Times New Roman" w:hAnsi="Times New Roman"/>
          <w:color w:val="000000"/>
          <w:sz w:val="24"/>
          <w:lang w:val="ru-RU"/>
        </w:rPr>
        <w:t xml:space="preserve">Русский родной язык, 5 класс/Александрова О.М., Загоровская О.В., Богданов С.И., Вербицкая Л.А., </w:t>
      </w:r>
      <w:proofErr w:type="spellStart"/>
      <w:r w:rsidRPr="00CD4498">
        <w:rPr>
          <w:rFonts w:ascii="Times New Roman" w:eastAsia="Times New Roman" w:hAnsi="Times New Roman"/>
          <w:color w:val="000000"/>
          <w:sz w:val="24"/>
          <w:lang w:val="ru-RU"/>
        </w:rPr>
        <w:t>Гостева</w:t>
      </w:r>
      <w:proofErr w:type="spellEnd"/>
      <w:r w:rsidRPr="00CD4498">
        <w:rPr>
          <w:rFonts w:ascii="Times New Roman" w:eastAsia="Times New Roman" w:hAnsi="Times New Roman"/>
          <w:color w:val="000000"/>
          <w:sz w:val="24"/>
          <w:lang w:val="ru-RU"/>
        </w:rPr>
        <w:t xml:space="preserve"> Ю.Н., </w:t>
      </w:r>
      <w:proofErr w:type="spellStart"/>
      <w:r w:rsidRPr="00CD4498">
        <w:rPr>
          <w:rFonts w:ascii="Times New Roman" w:eastAsia="Times New Roman" w:hAnsi="Times New Roman"/>
          <w:color w:val="000000"/>
          <w:sz w:val="24"/>
          <w:lang w:val="ru-RU"/>
        </w:rPr>
        <w:t>Добротина</w:t>
      </w:r>
      <w:proofErr w:type="spellEnd"/>
      <w:r w:rsidRPr="00CD4498">
        <w:rPr>
          <w:rFonts w:ascii="Times New Roman" w:eastAsia="Times New Roman" w:hAnsi="Times New Roman"/>
          <w:color w:val="000000"/>
          <w:sz w:val="24"/>
          <w:lang w:val="ru-RU"/>
        </w:rPr>
        <w:t xml:space="preserve"> И.Н., </w:t>
      </w:r>
      <w:proofErr w:type="spellStart"/>
      <w:r w:rsidRPr="00CD4498">
        <w:rPr>
          <w:rFonts w:ascii="Times New Roman" w:eastAsia="Times New Roman" w:hAnsi="Times New Roman"/>
          <w:color w:val="000000"/>
          <w:sz w:val="24"/>
          <w:lang w:val="ru-RU"/>
        </w:rPr>
        <w:t>Нарушевич</w:t>
      </w:r>
      <w:proofErr w:type="spellEnd"/>
      <w:r w:rsidRPr="00CD4498">
        <w:rPr>
          <w:rFonts w:ascii="Times New Roman" w:eastAsia="Times New Roman" w:hAnsi="Times New Roman"/>
          <w:color w:val="000000"/>
          <w:sz w:val="24"/>
          <w:lang w:val="ru-RU"/>
        </w:rPr>
        <w:t xml:space="preserve"> А.Г., Казакова Е.И., Васильевых И.П.; АО Издательство</w:t>
      </w:r>
      <w:r>
        <w:rPr>
          <w:rFonts w:ascii="Times New Roman" w:eastAsia="Times New Roman" w:hAnsi="Times New Roman"/>
          <w:color w:val="000000"/>
          <w:sz w:val="24"/>
          <w:lang w:val="ru-RU"/>
        </w:rPr>
        <w:t xml:space="preserve"> </w:t>
      </w:r>
      <w:r w:rsidRPr="00CD4498">
        <w:rPr>
          <w:rFonts w:ascii="Times New Roman" w:eastAsia="Times New Roman" w:hAnsi="Times New Roman"/>
          <w:color w:val="000000"/>
          <w:sz w:val="24"/>
          <w:lang w:val="ru-RU"/>
        </w:rPr>
        <w:t xml:space="preserve">«Просвещение»; </w:t>
      </w:r>
    </w:p>
    <w:p w14:paraId="0ACD0471" w14:textId="77777777" w:rsidR="00873F10" w:rsidRPr="00CD4498" w:rsidRDefault="00873F10" w:rsidP="00873F10">
      <w:pPr>
        <w:autoSpaceDE w:val="0"/>
        <w:autoSpaceDN w:val="0"/>
        <w:spacing w:before="262" w:after="0" w:line="230" w:lineRule="auto"/>
        <w:rPr>
          <w:lang w:val="ru-RU"/>
        </w:rPr>
      </w:pPr>
      <w:r w:rsidRPr="00CD4498">
        <w:rPr>
          <w:rFonts w:ascii="Times New Roman" w:eastAsia="Times New Roman" w:hAnsi="Times New Roman"/>
          <w:b/>
          <w:color w:val="000000"/>
          <w:sz w:val="24"/>
          <w:lang w:val="ru-RU"/>
        </w:rPr>
        <w:t>МЕТОДИЧЕСКИЕ МАТЕРИАЛЫ ДЛЯ УЧИТЕЛЯ</w:t>
      </w:r>
    </w:p>
    <w:p w14:paraId="76300883" w14:textId="77777777" w:rsidR="00873F10" w:rsidRPr="00CD4498" w:rsidRDefault="00873F10" w:rsidP="00873F10">
      <w:pPr>
        <w:autoSpaceDE w:val="0"/>
        <w:autoSpaceDN w:val="0"/>
        <w:spacing w:before="166" w:after="0" w:line="230" w:lineRule="auto"/>
        <w:rPr>
          <w:lang w:val="ru-RU"/>
        </w:rPr>
      </w:pPr>
      <w:r w:rsidRPr="00CD4498">
        <w:rPr>
          <w:rFonts w:ascii="Times New Roman" w:eastAsia="Times New Roman" w:hAnsi="Times New Roman"/>
          <w:color w:val="000000"/>
          <w:sz w:val="24"/>
          <w:lang w:val="ru-RU"/>
        </w:rPr>
        <w:t>Учебное пособие</w:t>
      </w:r>
    </w:p>
    <w:p w14:paraId="2BC382E6" w14:textId="77777777" w:rsidR="00873F10" w:rsidRPr="00CD4498" w:rsidRDefault="00873F10" w:rsidP="00873F10">
      <w:pPr>
        <w:autoSpaceDE w:val="0"/>
        <w:autoSpaceDN w:val="0"/>
        <w:spacing w:before="264" w:after="0" w:line="230" w:lineRule="auto"/>
        <w:rPr>
          <w:lang w:val="ru-RU"/>
        </w:rPr>
      </w:pPr>
      <w:r w:rsidRPr="00CD4498">
        <w:rPr>
          <w:rFonts w:ascii="Times New Roman" w:eastAsia="Times New Roman" w:hAnsi="Times New Roman"/>
          <w:b/>
          <w:color w:val="000000"/>
          <w:sz w:val="24"/>
          <w:lang w:val="ru-RU"/>
        </w:rPr>
        <w:t>ЦИФРОВЫЕ ОБРАЗОВАТЕЛЬНЫЕ РЕСУРСЫ И РЕСУРСЫ СЕТИ ИНТЕРНЕТ</w:t>
      </w:r>
    </w:p>
    <w:p w14:paraId="06818E65" w14:textId="77777777" w:rsidR="00873F10" w:rsidRPr="00CD4498" w:rsidRDefault="00873F10" w:rsidP="00873F10">
      <w:pPr>
        <w:autoSpaceDE w:val="0"/>
        <w:autoSpaceDN w:val="0"/>
        <w:spacing w:before="168" w:after="0" w:line="271" w:lineRule="auto"/>
        <w:ind w:right="8352"/>
        <w:rPr>
          <w:lang w:val="ru-RU"/>
        </w:rPr>
      </w:pPr>
      <w:r>
        <w:rPr>
          <w:rFonts w:ascii="Times New Roman" w:eastAsia="Times New Roman" w:hAnsi="Times New Roman"/>
          <w:color w:val="000000"/>
          <w:sz w:val="24"/>
        </w:rPr>
        <w:t>http</w:t>
      </w:r>
      <w:r w:rsidRPr="00CD4498">
        <w:rPr>
          <w:rFonts w:ascii="Times New Roman" w:eastAsia="Times New Roman" w:hAnsi="Times New Roman"/>
          <w:color w:val="000000"/>
          <w:sz w:val="24"/>
          <w:lang w:val="ru-RU"/>
        </w:rPr>
        <w:t>://</w:t>
      </w:r>
      <w:r>
        <w:rPr>
          <w:rFonts w:ascii="Times New Roman" w:eastAsia="Times New Roman" w:hAnsi="Times New Roman"/>
          <w:color w:val="000000"/>
          <w:sz w:val="24"/>
        </w:rPr>
        <w:t>www</w:t>
      </w:r>
      <w:r w:rsidRPr="00CD449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gramota</w:t>
      </w:r>
      <w:proofErr w:type="spellEnd"/>
      <w:r w:rsidRPr="00CD449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ru</w:t>
      </w:r>
      <w:proofErr w:type="spellEnd"/>
      <w:r w:rsidRPr="00CD4498">
        <w:rPr>
          <w:rFonts w:ascii="Times New Roman" w:eastAsia="Times New Roman" w:hAnsi="Times New Roman"/>
          <w:color w:val="000000"/>
          <w:sz w:val="24"/>
          <w:lang w:val="ru-RU"/>
        </w:rPr>
        <w:t xml:space="preserve"> </w:t>
      </w:r>
      <w:r w:rsidRPr="00CD4498">
        <w:rPr>
          <w:lang w:val="ru-RU"/>
        </w:rPr>
        <w:br/>
      </w:r>
      <w:r>
        <w:rPr>
          <w:rFonts w:ascii="Times New Roman" w:eastAsia="Times New Roman" w:hAnsi="Times New Roman"/>
          <w:color w:val="000000"/>
          <w:sz w:val="24"/>
        </w:rPr>
        <w:t>https</w:t>
      </w:r>
      <w:r w:rsidRPr="00CD449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edsoo</w:t>
      </w:r>
      <w:proofErr w:type="spellEnd"/>
      <w:r w:rsidRPr="00CD449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ru</w:t>
      </w:r>
      <w:proofErr w:type="spellEnd"/>
      <w:r w:rsidRPr="00CD4498">
        <w:rPr>
          <w:rFonts w:ascii="Times New Roman" w:eastAsia="Times New Roman" w:hAnsi="Times New Roman"/>
          <w:color w:val="000000"/>
          <w:sz w:val="24"/>
          <w:lang w:val="ru-RU"/>
        </w:rPr>
        <w:t xml:space="preserve"> </w:t>
      </w:r>
      <w:r w:rsidRPr="00CD4498">
        <w:rPr>
          <w:lang w:val="ru-RU"/>
        </w:rPr>
        <w:br/>
      </w:r>
      <w:r>
        <w:rPr>
          <w:rFonts w:ascii="Times New Roman" w:eastAsia="Times New Roman" w:hAnsi="Times New Roman"/>
          <w:color w:val="000000"/>
          <w:sz w:val="24"/>
        </w:rPr>
        <w:t>http</w:t>
      </w:r>
      <w:r w:rsidRPr="00CD449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slovari</w:t>
      </w:r>
      <w:proofErr w:type="spellEnd"/>
      <w:r w:rsidRPr="00CD449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ru</w:t>
      </w:r>
      <w:proofErr w:type="spellEnd"/>
    </w:p>
    <w:p w14:paraId="33406E31" w14:textId="77777777" w:rsidR="00873F10" w:rsidRPr="00CD4498" w:rsidRDefault="00873F10" w:rsidP="00873F10">
      <w:pPr>
        <w:rPr>
          <w:lang w:val="ru-RU"/>
        </w:rPr>
        <w:sectPr w:rsidR="00873F10" w:rsidRPr="00CD4498">
          <w:pgSz w:w="11900" w:h="16840"/>
          <w:pgMar w:top="298" w:right="650" w:bottom="1440" w:left="666" w:header="720" w:footer="720" w:gutter="0"/>
          <w:cols w:space="720" w:equalWidth="0">
            <w:col w:w="10584" w:space="0"/>
          </w:cols>
          <w:docGrid w:linePitch="360"/>
        </w:sectPr>
      </w:pPr>
    </w:p>
    <w:p w14:paraId="49D01BCD" w14:textId="77777777" w:rsidR="00873F10" w:rsidRPr="00CD4498" w:rsidRDefault="00873F10" w:rsidP="00873F10">
      <w:pPr>
        <w:autoSpaceDE w:val="0"/>
        <w:autoSpaceDN w:val="0"/>
        <w:spacing w:after="78" w:line="220" w:lineRule="exact"/>
        <w:rPr>
          <w:lang w:val="ru-RU"/>
        </w:rPr>
      </w:pPr>
    </w:p>
    <w:p w14:paraId="4FC764AF" w14:textId="77777777" w:rsidR="00873F10" w:rsidRPr="00CD4498" w:rsidRDefault="00873F10" w:rsidP="00873F10">
      <w:pPr>
        <w:autoSpaceDE w:val="0"/>
        <w:autoSpaceDN w:val="0"/>
        <w:spacing w:after="0" w:line="230" w:lineRule="auto"/>
        <w:rPr>
          <w:lang w:val="ru-RU"/>
        </w:rPr>
      </w:pPr>
      <w:r w:rsidRPr="00CD4498">
        <w:rPr>
          <w:rFonts w:ascii="Times New Roman" w:eastAsia="Times New Roman" w:hAnsi="Times New Roman"/>
          <w:b/>
          <w:color w:val="000000"/>
          <w:sz w:val="24"/>
          <w:lang w:val="ru-RU"/>
        </w:rPr>
        <w:t>МАТЕРИАЛЬНО-ТЕХНИЧЕСКОЕ ОБЕСПЕЧЕНИЕ ОБРАЗОВАТЕЛЬНОГО ПРОЦЕССА</w:t>
      </w:r>
    </w:p>
    <w:p w14:paraId="2F6E65EA" w14:textId="77777777" w:rsidR="00873F10" w:rsidRPr="00CD4498" w:rsidRDefault="00873F10" w:rsidP="00873F10">
      <w:pPr>
        <w:autoSpaceDE w:val="0"/>
        <w:autoSpaceDN w:val="0"/>
        <w:spacing w:before="346" w:after="0" w:line="302" w:lineRule="auto"/>
        <w:ind w:right="7200"/>
        <w:jc w:val="center"/>
        <w:rPr>
          <w:lang w:val="ru-RU"/>
        </w:rPr>
      </w:pPr>
      <w:r w:rsidRPr="00CD4498">
        <w:rPr>
          <w:rFonts w:ascii="Times New Roman" w:eastAsia="Times New Roman" w:hAnsi="Times New Roman"/>
          <w:b/>
          <w:color w:val="000000"/>
          <w:sz w:val="24"/>
          <w:lang w:val="ru-RU"/>
        </w:rPr>
        <w:t xml:space="preserve">УЧЕБНОЕ ОБОРУДОВАНИЕ </w:t>
      </w:r>
      <w:r w:rsidRPr="00CD4498">
        <w:rPr>
          <w:lang w:val="ru-RU"/>
        </w:rPr>
        <w:br/>
      </w:r>
      <w:r w:rsidRPr="00CD4498">
        <w:rPr>
          <w:rFonts w:ascii="Times New Roman" w:eastAsia="Times New Roman" w:hAnsi="Times New Roman"/>
          <w:color w:val="000000"/>
          <w:sz w:val="24"/>
          <w:lang w:val="ru-RU"/>
        </w:rPr>
        <w:t>Мультимедийное оборудование</w:t>
      </w:r>
    </w:p>
    <w:p w14:paraId="3948A1C4" w14:textId="77777777" w:rsidR="00873F10" w:rsidRDefault="00873F10" w:rsidP="00873F10">
      <w:pPr>
        <w:rPr>
          <w:rFonts w:ascii="Times New Roman" w:eastAsia="Times New Roman" w:hAnsi="Times New Roman"/>
          <w:b/>
          <w:color w:val="000000"/>
          <w:sz w:val="24"/>
          <w:lang w:val="ru-RU"/>
        </w:rPr>
      </w:pPr>
      <w:r w:rsidRPr="00CD4498">
        <w:rPr>
          <w:rFonts w:ascii="Times New Roman" w:eastAsia="Times New Roman" w:hAnsi="Times New Roman"/>
          <w:b/>
          <w:color w:val="000000"/>
          <w:sz w:val="24"/>
          <w:lang w:val="ru-RU"/>
        </w:rPr>
        <w:t xml:space="preserve">ОБОРУДОВАНИЕ ДЛЯ ПРОВЕДЕНИЯ ПРАКТИЧЕСКИХ РАБОТ </w:t>
      </w:r>
    </w:p>
    <w:p w14:paraId="3272BB4A" w14:textId="77777777" w:rsidR="00873F10" w:rsidRPr="00777B38" w:rsidRDefault="00873F10" w:rsidP="00873F10">
      <w:pPr>
        <w:rPr>
          <w:lang w:val="ru-RU"/>
        </w:rPr>
      </w:pPr>
      <w:r w:rsidRPr="00CD4498">
        <w:rPr>
          <w:rFonts w:ascii="Times New Roman" w:eastAsia="Times New Roman" w:hAnsi="Times New Roman"/>
          <w:color w:val="000000"/>
          <w:sz w:val="24"/>
          <w:lang w:val="ru-RU"/>
        </w:rPr>
        <w:t>Мультимедийное оборудова</w:t>
      </w:r>
      <w:r>
        <w:rPr>
          <w:rFonts w:ascii="Times New Roman" w:eastAsia="Times New Roman" w:hAnsi="Times New Roman"/>
          <w:color w:val="000000"/>
          <w:sz w:val="24"/>
          <w:lang w:val="ru-RU"/>
        </w:rPr>
        <w:t>ние</w:t>
      </w:r>
    </w:p>
    <w:p w14:paraId="7687CC9D" w14:textId="77777777" w:rsidR="00873F10" w:rsidRPr="005740CF" w:rsidRDefault="00873F10" w:rsidP="00873F10">
      <w:pPr>
        <w:pStyle w:val="a3"/>
        <w:ind w:right="-31"/>
        <w:rPr>
          <w:sz w:val="28"/>
          <w:szCs w:val="28"/>
        </w:rPr>
      </w:pPr>
    </w:p>
    <w:p w14:paraId="52C18EDB" w14:textId="77777777" w:rsidR="00873F10" w:rsidRPr="00F172A3" w:rsidRDefault="00873F10" w:rsidP="00873F10">
      <w:pPr>
        <w:rPr>
          <w:lang w:val="ru-RU"/>
        </w:rPr>
      </w:pPr>
    </w:p>
    <w:p w14:paraId="7E17D09B" w14:textId="77777777" w:rsidR="00873F10" w:rsidRPr="00873F10" w:rsidRDefault="00873F10" w:rsidP="005740CF">
      <w:pPr>
        <w:pStyle w:val="a3"/>
        <w:ind w:right="-31"/>
      </w:pPr>
    </w:p>
    <w:sectPr w:rsidR="00873F10" w:rsidRPr="00873F10" w:rsidSect="00920C0F">
      <w:pgSz w:w="11900" w:h="16840"/>
      <w:pgMar w:top="284" w:right="650" w:bottom="567" w:left="666" w:header="720" w:footer="720" w:gutter="0"/>
      <w:cols w:space="720" w:equalWidth="0">
        <w:col w:w="10584" w:space="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5"/>
      <w:numFmt w:val="decimal"/>
      <w:lvlText w:val="%1."/>
      <w:lvlJc w:val="left"/>
      <w:pPr>
        <w:tabs>
          <w:tab w:val="num" w:pos="708"/>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nsid w:val="00000003"/>
    <w:multiLevelType w:val="multilevel"/>
    <w:tmpl w:val="00000003"/>
    <w:name w:val="WW8Num3"/>
    <w:lvl w:ilvl="0">
      <w:start w:val="1"/>
      <w:numFmt w:val="bullet"/>
      <w:lvlText w:val="•"/>
      <w:lvlJc w:val="left"/>
      <w:pPr>
        <w:tabs>
          <w:tab w:val="num" w:pos="708"/>
        </w:tabs>
        <w:ind w:left="0" w:firstLine="0"/>
      </w:pPr>
      <w:rPr>
        <w:rFonts w:ascii="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bidi="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
    <w:nsid w:val="00000006"/>
    <w:multiLevelType w:val="multilevel"/>
    <w:tmpl w:val="00000006"/>
    <w:name w:val="WW8Num6"/>
    <w:lvl w:ilvl="0">
      <w:start w:val="1"/>
      <w:numFmt w:val="decimal"/>
      <w:lvlText w:val="%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bidi="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
    <w:nsid w:val="00000007"/>
    <w:multiLevelType w:val="multilevel"/>
    <w:tmpl w:val="00000007"/>
    <w:name w:val="WW8Num7"/>
    <w:lvl w:ilvl="0">
      <w:start w:val="1"/>
      <w:numFmt w:val="decimal"/>
      <w:lvlText w:val="%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bidi="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
    <w:nsid w:val="00000008"/>
    <w:multiLevelType w:val="multilevel"/>
    <w:tmpl w:val="00000008"/>
    <w:name w:val="WW8Num8"/>
    <w:lvl w:ilvl="0">
      <w:start w:val="1"/>
      <w:numFmt w:val="decimal"/>
      <w:lvlText w:val="%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bidi="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
    <w:nsid w:val="1E196736"/>
    <w:multiLevelType w:val="hybridMultilevel"/>
    <w:tmpl w:val="A87C36E6"/>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95D"/>
    <w:rsid w:val="001952B7"/>
    <w:rsid w:val="0026576F"/>
    <w:rsid w:val="005740CF"/>
    <w:rsid w:val="005D0A40"/>
    <w:rsid w:val="0060595D"/>
    <w:rsid w:val="00627FF8"/>
    <w:rsid w:val="00873F10"/>
    <w:rsid w:val="00920C0F"/>
    <w:rsid w:val="00A0643F"/>
    <w:rsid w:val="00AE6F04"/>
    <w:rsid w:val="00B32AF8"/>
    <w:rsid w:val="00B61EB2"/>
    <w:rsid w:val="00E37F62"/>
    <w:rsid w:val="00E4585C"/>
    <w:rsid w:val="00F92B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A0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95D"/>
    <w:pPr>
      <w:spacing w:after="200" w:line="276" w:lineRule="auto"/>
    </w:pPr>
    <w:rPr>
      <w:rFonts w:eastAsiaTheme="minorEastAsia"/>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0595D"/>
    <w:pPr>
      <w:widowControl w:val="0"/>
      <w:suppressAutoHyphens/>
      <w:spacing w:after="0" w:line="240" w:lineRule="auto"/>
    </w:pPr>
    <w:rPr>
      <w:rFonts w:ascii="Times New Roman" w:eastAsia="Lucida Sans Unicode" w:hAnsi="Times New Roman" w:cs="Times New Roman"/>
      <w:kern w:val="2"/>
      <w:sz w:val="24"/>
      <w:szCs w:val="24"/>
      <w:lang w:eastAsia="zh-CN"/>
    </w:rPr>
  </w:style>
  <w:style w:type="character" w:customStyle="1" w:styleId="a4">
    <w:name w:val="Без интервала Знак"/>
    <w:link w:val="a3"/>
    <w:uiPriority w:val="1"/>
    <w:locked/>
    <w:rsid w:val="0060595D"/>
    <w:rPr>
      <w:rFonts w:ascii="Times New Roman" w:eastAsia="Lucida Sans Unicode" w:hAnsi="Times New Roman" w:cs="Times New Roman"/>
      <w:kern w:val="2"/>
      <w:sz w:val="24"/>
      <w:szCs w:val="24"/>
      <w:lang w:eastAsia="zh-CN"/>
    </w:rPr>
  </w:style>
  <w:style w:type="table" w:styleId="a5">
    <w:name w:val="Table Grid"/>
    <w:basedOn w:val="a1"/>
    <w:uiPriority w:val="59"/>
    <w:rsid w:val="006059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uiPriority w:val="99"/>
    <w:rsid w:val="0060595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2">
    <w:name w:val="Основной текст (2)"/>
    <w:basedOn w:val="a"/>
    <w:rsid w:val="005740CF"/>
    <w:pPr>
      <w:widowControl w:val="0"/>
      <w:shd w:val="clear" w:color="auto" w:fill="FFFFFF"/>
      <w:suppressAutoHyphens/>
      <w:spacing w:before="600" w:after="0" w:line="312" w:lineRule="exact"/>
      <w:jc w:val="both"/>
    </w:pPr>
    <w:rPr>
      <w:rFonts w:ascii="Calibri" w:eastAsia="Calibri" w:hAnsi="Calibri" w:cs="Calibri"/>
      <w:sz w:val="26"/>
      <w:szCs w:val="26"/>
      <w:lang w:val="ru-RU" w:eastAsia="zh-CN"/>
    </w:rPr>
  </w:style>
  <w:style w:type="character" w:customStyle="1" w:styleId="20">
    <w:name w:val="Основной текст (2) + Курсив"/>
    <w:rsid w:val="005740CF"/>
    <w:rPr>
      <w:rFonts w:ascii="Times New Roman" w:eastAsia="Times New Roman" w:hAnsi="Times New Roman" w:cs="Times New Roman"/>
      <w:b w:val="0"/>
      <w:bCs w:val="0"/>
      <w:i/>
      <w:iCs/>
      <w:caps w:val="0"/>
      <w:smallCaps w:val="0"/>
      <w:strike w:val="0"/>
      <w:dstrike w:val="0"/>
      <w:color w:val="000000"/>
      <w:spacing w:val="0"/>
      <w:w w:val="100"/>
      <w:position w:val="0"/>
      <w:sz w:val="24"/>
      <w:szCs w:val="24"/>
      <w:u w:val="none"/>
      <w:shd w:val="clear" w:color="auto" w:fill="FFFFFF"/>
      <w:vertAlign w:val="baseline"/>
      <w:lang w:val="ru-RU" w:bidi="ru-RU"/>
    </w:rPr>
  </w:style>
  <w:style w:type="character" w:customStyle="1" w:styleId="4">
    <w:name w:val="Основной текст (4) + Не курсив"/>
    <w:rsid w:val="005740CF"/>
    <w:rPr>
      <w:rFonts w:ascii="Times New Roman" w:eastAsia="Times New Roman" w:hAnsi="Times New Roman" w:cs="Times New Roman"/>
      <w:b w:val="0"/>
      <w:bCs w:val="0"/>
      <w:i/>
      <w:iCs/>
      <w:caps w:val="0"/>
      <w:smallCaps w:val="0"/>
      <w:strike w:val="0"/>
      <w:dstrike w:val="0"/>
      <w:color w:val="000000"/>
      <w:spacing w:val="0"/>
      <w:w w:val="100"/>
      <w:position w:val="0"/>
      <w:sz w:val="24"/>
      <w:szCs w:val="24"/>
      <w:u w:val="none"/>
      <w:shd w:val="clear" w:color="auto" w:fill="FFFFFF"/>
      <w:vertAlign w:val="baseline"/>
      <w:lang w:val="ru-RU" w:bidi="ru-RU"/>
    </w:rPr>
  </w:style>
  <w:style w:type="paragraph" w:customStyle="1" w:styleId="40">
    <w:name w:val="Основной текст (4)"/>
    <w:basedOn w:val="a"/>
    <w:rsid w:val="005740CF"/>
    <w:pPr>
      <w:widowControl w:val="0"/>
      <w:shd w:val="clear" w:color="auto" w:fill="FFFFFF"/>
      <w:suppressAutoHyphens/>
      <w:spacing w:after="0" w:line="413" w:lineRule="exact"/>
      <w:jc w:val="both"/>
    </w:pPr>
    <w:rPr>
      <w:rFonts w:ascii="Calibri" w:eastAsia="Calibri" w:hAnsi="Calibri" w:cs="Calibri"/>
      <w:i/>
      <w:iCs/>
      <w:sz w:val="20"/>
      <w:szCs w:val="20"/>
      <w:lang w:val="ru-RU" w:eastAsia="zh-CN"/>
    </w:rPr>
  </w:style>
  <w:style w:type="paragraph" w:customStyle="1" w:styleId="3">
    <w:name w:val="Основной текст (3)"/>
    <w:basedOn w:val="a"/>
    <w:rsid w:val="005740CF"/>
    <w:pPr>
      <w:widowControl w:val="0"/>
      <w:shd w:val="clear" w:color="auto" w:fill="FFFFFF"/>
      <w:suppressAutoHyphens/>
      <w:spacing w:after="0" w:line="336" w:lineRule="exact"/>
      <w:jc w:val="both"/>
    </w:pPr>
    <w:rPr>
      <w:rFonts w:ascii="Calibri" w:eastAsia="Calibri" w:hAnsi="Calibri" w:cs="Calibri"/>
      <w:b/>
      <w:bCs/>
      <w:sz w:val="28"/>
      <w:szCs w:val="28"/>
      <w:lang w:val="ru-RU" w:eastAsia="zh-CN"/>
    </w:rPr>
  </w:style>
  <w:style w:type="paragraph" w:customStyle="1" w:styleId="21">
    <w:name w:val="Заголовок №2"/>
    <w:basedOn w:val="a"/>
    <w:rsid w:val="005740CF"/>
    <w:pPr>
      <w:widowControl w:val="0"/>
      <w:shd w:val="clear" w:color="auto" w:fill="FFFFFF"/>
      <w:suppressAutoHyphens/>
      <w:spacing w:after="0" w:line="413" w:lineRule="exact"/>
    </w:pPr>
    <w:rPr>
      <w:rFonts w:ascii="Calibri" w:eastAsia="Calibri" w:hAnsi="Calibri" w:cs="Calibri"/>
      <w:b/>
      <w:bCs/>
      <w:sz w:val="20"/>
      <w:szCs w:val="20"/>
      <w:lang w:val="ru-RU" w:eastAsia="zh-CN"/>
    </w:rPr>
  </w:style>
  <w:style w:type="paragraph" w:styleId="a7">
    <w:name w:val="List Paragraph"/>
    <w:basedOn w:val="a"/>
    <w:uiPriority w:val="34"/>
    <w:qFormat/>
    <w:rsid w:val="00920C0F"/>
    <w:pPr>
      <w:ind w:left="720"/>
      <w:contextualSpacing/>
    </w:pPr>
    <w:rPr>
      <w:rFonts w:ascii="Calibri" w:eastAsia="Calibri" w:hAnsi="Calibri" w:cs="Times New Roman"/>
      <w:lang w:val="ru-RU"/>
    </w:rPr>
  </w:style>
  <w:style w:type="character" w:styleId="a8">
    <w:name w:val="Hyperlink"/>
    <w:basedOn w:val="a0"/>
    <w:uiPriority w:val="99"/>
    <w:unhideWhenUsed/>
    <w:rsid w:val="00920C0F"/>
    <w:rPr>
      <w:color w:val="0000FF"/>
      <w:u w:val="single"/>
    </w:rPr>
  </w:style>
  <w:style w:type="character" w:customStyle="1" w:styleId="apple-converted-space">
    <w:name w:val="apple-converted-space"/>
    <w:basedOn w:val="a0"/>
    <w:rsid w:val="00920C0F"/>
  </w:style>
  <w:style w:type="character" w:customStyle="1" w:styleId="c1">
    <w:name w:val="c1"/>
    <w:basedOn w:val="a0"/>
    <w:rsid w:val="00920C0F"/>
  </w:style>
  <w:style w:type="paragraph" w:customStyle="1" w:styleId="c3c15">
    <w:name w:val="c3 c15"/>
    <w:basedOn w:val="a"/>
    <w:rsid w:val="00920C0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5">
    <w:name w:val="c5"/>
    <w:basedOn w:val="a"/>
    <w:rsid w:val="00920C0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9">
    <w:name w:val="c9"/>
    <w:rsid w:val="00920C0F"/>
  </w:style>
  <w:style w:type="paragraph" w:styleId="a9">
    <w:name w:val="Balloon Text"/>
    <w:basedOn w:val="a"/>
    <w:link w:val="aa"/>
    <w:uiPriority w:val="99"/>
    <w:semiHidden/>
    <w:unhideWhenUsed/>
    <w:rsid w:val="00AE6F0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E6F04"/>
    <w:rPr>
      <w:rFonts w:ascii="Tahoma" w:eastAsiaTheme="minorEastAsi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95D"/>
    <w:pPr>
      <w:spacing w:after="200" w:line="276" w:lineRule="auto"/>
    </w:pPr>
    <w:rPr>
      <w:rFonts w:eastAsiaTheme="minorEastAsia"/>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0595D"/>
    <w:pPr>
      <w:widowControl w:val="0"/>
      <w:suppressAutoHyphens/>
      <w:spacing w:after="0" w:line="240" w:lineRule="auto"/>
    </w:pPr>
    <w:rPr>
      <w:rFonts w:ascii="Times New Roman" w:eastAsia="Lucida Sans Unicode" w:hAnsi="Times New Roman" w:cs="Times New Roman"/>
      <w:kern w:val="2"/>
      <w:sz w:val="24"/>
      <w:szCs w:val="24"/>
      <w:lang w:eastAsia="zh-CN"/>
    </w:rPr>
  </w:style>
  <w:style w:type="character" w:customStyle="1" w:styleId="a4">
    <w:name w:val="Без интервала Знак"/>
    <w:link w:val="a3"/>
    <w:uiPriority w:val="1"/>
    <w:locked/>
    <w:rsid w:val="0060595D"/>
    <w:rPr>
      <w:rFonts w:ascii="Times New Roman" w:eastAsia="Lucida Sans Unicode" w:hAnsi="Times New Roman" w:cs="Times New Roman"/>
      <w:kern w:val="2"/>
      <w:sz w:val="24"/>
      <w:szCs w:val="24"/>
      <w:lang w:eastAsia="zh-CN"/>
    </w:rPr>
  </w:style>
  <w:style w:type="table" w:styleId="a5">
    <w:name w:val="Table Grid"/>
    <w:basedOn w:val="a1"/>
    <w:uiPriority w:val="59"/>
    <w:rsid w:val="006059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uiPriority w:val="99"/>
    <w:rsid w:val="0060595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2">
    <w:name w:val="Основной текст (2)"/>
    <w:basedOn w:val="a"/>
    <w:rsid w:val="005740CF"/>
    <w:pPr>
      <w:widowControl w:val="0"/>
      <w:shd w:val="clear" w:color="auto" w:fill="FFFFFF"/>
      <w:suppressAutoHyphens/>
      <w:spacing w:before="600" w:after="0" w:line="312" w:lineRule="exact"/>
      <w:jc w:val="both"/>
    </w:pPr>
    <w:rPr>
      <w:rFonts w:ascii="Calibri" w:eastAsia="Calibri" w:hAnsi="Calibri" w:cs="Calibri"/>
      <w:sz w:val="26"/>
      <w:szCs w:val="26"/>
      <w:lang w:val="ru-RU" w:eastAsia="zh-CN"/>
    </w:rPr>
  </w:style>
  <w:style w:type="character" w:customStyle="1" w:styleId="20">
    <w:name w:val="Основной текст (2) + Курсив"/>
    <w:rsid w:val="005740CF"/>
    <w:rPr>
      <w:rFonts w:ascii="Times New Roman" w:eastAsia="Times New Roman" w:hAnsi="Times New Roman" w:cs="Times New Roman"/>
      <w:b w:val="0"/>
      <w:bCs w:val="0"/>
      <w:i/>
      <w:iCs/>
      <w:caps w:val="0"/>
      <w:smallCaps w:val="0"/>
      <w:strike w:val="0"/>
      <w:dstrike w:val="0"/>
      <w:color w:val="000000"/>
      <w:spacing w:val="0"/>
      <w:w w:val="100"/>
      <w:position w:val="0"/>
      <w:sz w:val="24"/>
      <w:szCs w:val="24"/>
      <w:u w:val="none"/>
      <w:shd w:val="clear" w:color="auto" w:fill="FFFFFF"/>
      <w:vertAlign w:val="baseline"/>
      <w:lang w:val="ru-RU" w:bidi="ru-RU"/>
    </w:rPr>
  </w:style>
  <w:style w:type="character" w:customStyle="1" w:styleId="4">
    <w:name w:val="Основной текст (4) + Не курсив"/>
    <w:rsid w:val="005740CF"/>
    <w:rPr>
      <w:rFonts w:ascii="Times New Roman" w:eastAsia="Times New Roman" w:hAnsi="Times New Roman" w:cs="Times New Roman"/>
      <w:b w:val="0"/>
      <w:bCs w:val="0"/>
      <w:i/>
      <w:iCs/>
      <w:caps w:val="0"/>
      <w:smallCaps w:val="0"/>
      <w:strike w:val="0"/>
      <w:dstrike w:val="0"/>
      <w:color w:val="000000"/>
      <w:spacing w:val="0"/>
      <w:w w:val="100"/>
      <w:position w:val="0"/>
      <w:sz w:val="24"/>
      <w:szCs w:val="24"/>
      <w:u w:val="none"/>
      <w:shd w:val="clear" w:color="auto" w:fill="FFFFFF"/>
      <w:vertAlign w:val="baseline"/>
      <w:lang w:val="ru-RU" w:bidi="ru-RU"/>
    </w:rPr>
  </w:style>
  <w:style w:type="paragraph" w:customStyle="1" w:styleId="40">
    <w:name w:val="Основной текст (4)"/>
    <w:basedOn w:val="a"/>
    <w:rsid w:val="005740CF"/>
    <w:pPr>
      <w:widowControl w:val="0"/>
      <w:shd w:val="clear" w:color="auto" w:fill="FFFFFF"/>
      <w:suppressAutoHyphens/>
      <w:spacing w:after="0" w:line="413" w:lineRule="exact"/>
      <w:jc w:val="both"/>
    </w:pPr>
    <w:rPr>
      <w:rFonts w:ascii="Calibri" w:eastAsia="Calibri" w:hAnsi="Calibri" w:cs="Calibri"/>
      <w:i/>
      <w:iCs/>
      <w:sz w:val="20"/>
      <w:szCs w:val="20"/>
      <w:lang w:val="ru-RU" w:eastAsia="zh-CN"/>
    </w:rPr>
  </w:style>
  <w:style w:type="paragraph" w:customStyle="1" w:styleId="3">
    <w:name w:val="Основной текст (3)"/>
    <w:basedOn w:val="a"/>
    <w:rsid w:val="005740CF"/>
    <w:pPr>
      <w:widowControl w:val="0"/>
      <w:shd w:val="clear" w:color="auto" w:fill="FFFFFF"/>
      <w:suppressAutoHyphens/>
      <w:spacing w:after="0" w:line="336" w:lineRule="exact"/>
      <w:jc w:val="both"/>
    </w:pPr>
    <w:rPr>
      <w:rFonts w:ascii="Calibri" w:eastAsia="Calibri" w:hAnsi="Calibri" w:cs="Calibri"/>
      <w:b/>
      <w:bCs/>
      <w:sz w:val="28"/>
      <w:szCs w:val="28"/>
      <w:lang w:val="ru-RU" w:eastAsia="zh-CN"/>
    </w:rPr>
  </w:style>
  <w:style w:type="paragraph" w:customStyle="1" w:styleId="21">
    <w:name w:val="Заголовок №2"/>
    <w:basedOn w:val="a"/>
    <w:rsid w:val="005740CF"/>
    <w:pPr>
      <w:widowControl w:val="0"/>
      <w:shd w:val="clear" w:color="auto" w:fill="FFFFFF"/>
      <w:suppressAutoHyphens/>
      <w:spacing w:after="0" w:line="413" w:lineRule="exact"/>
    </w:pPr>
    <w:rPr>
      <w:rFonts w:ascii="Calibri" w:eastAsia="Calibri" w:hAnsi="Calibri" w:cs="Calibri"/>
      <w:b/>
      <w:bCs/>
      <w:sz w:val="20"/>
      <w:szCs w:val="20"/>
      <w:lang w:val="ru-RU" w:eastAsia="zh-CN"/>
    </w:rPr>
  </w:style>
  <w:style w:type="paragraph" w:styleId="a7">
    <w:name w:val="List Paragraph"/>
    <w:basedOn w:val="a"/>
    <w:uiPriority w:val="34"/>
    <w:qFormat/>
    <w:rsid w:val="00920C0F"/>
    <w:pPr>
      <w:ind w:left="720"/>
      <w:contextualSpacing/>
    </w:pPr>
    <w:rPr>
      <w:rFonts w:ascii="Calibri" w:eastAsia="Calibri" w:hAnsi="Calibri" w:cs="Times New Roman"/>
      <w:lang w:val="ru-RU"/>
    </w:rPr>
  </w:style>
  <w:style w:type="character" w:styleId="a8">
    <w:name w:val="Hyperlink"/>
    <w:basedOn w:val="a0"/>
    <w:uiPriority w:val="99"/>
    <w:unhideWhenUsed/>
    <w:rsid w:val="00920C0F"/>
    <w:rPr>
      <w:color w:val="0000FF"/>
      <w:u w:val="single"/>
    </w:rPr>
  </w:style>
  <w:style w:type="character" w:customStyle="1" w:styleId="apple-converted-space">
    <w:name w:val="apple-converted-space"/>
    <w:basedOn w:val="a0"/>
    <w:rsid w:val="00920C0F"/>
  </w:style>
  <w:style w:type="character" w:customStyle="1" w:styleId="c1">
    <w:name w:val="c1"/>
    <w:basedOn w:val="a0"/>
    <w:rsid w:val="00920C0F"/>
  </w:style>
  <w:style w:type="paragraph" w:customStyle="1" w:styleId="c3c15">
    <w:name w:val="c3 c15"/>
    <w:basedOn w:val="a"/>
    <w:rsid w:val="00920C0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5">
    <w:name w:val="c5"/>
    <w:basedOn w:val="a"/>
    <w:rsid w:val="00920C0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9">
    <w:name w:val="c9"/>
    <w:rsid w:val="00920C0F"/>
  </w:style>
  <w:style w:type="paragraph" w:styleId="a9">
    <w:name w:val="Balloon Text"/>
    <w:basedOn w:val="a"/>
    <w:link w:val="aa"/>
    <w:uiPriority w:val="99"/>
    <w:semiHidden/>
    <w:unhideWhenUsed/>
    <w:rsid w:val="00AE6F0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E6F04"/>
    <w:rPr>
      <w:rFonts w:ascii="Tahoma" w:eastAsiaTheme="minorEastAsi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pandia.ru/text/category/atletik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8081</Words>
  <Characters>46065</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Учитель</cp:lastModifiedBy>
  <cp:revision>2</cp:revision>
  <dcterms:created xsi:type="dcterms:W3CDTF">2023-11-02T04:59:00Z</dcterms:created>
  <dcterms:modified xsi:type="dcterms:W3CDTF">2023-11-02T04:59:00Z</dcterms:modified>
</cp:coreProperties>
</file>